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2116" w:rsidRPr="005E729D" w:rsidRDefault="00312116">
      <w:pPr>
        <w:rPr>
          <w:rFonts w:asciiTheme="minorHAnsi" w:hAnsiTheme="minorHAnsi" w:cs="Arial"/>
          <w:sz w:val="22"/>
          <w:szCs w:val="22"/>
        </w:rPr>
      </w:pPr>
    </w:p>
    <w:p w:rsidR="00592FFA" w:rsidRPr="005E729D" w:rsidRDefault="00592FFA" w:rsidP="00592FFA">
      <w:pPr>
        <w:suppressAutoHyphens w:val="0"/>
        <w:spacing w:after="40"/>
        <w:jc w:val="right"/>
        <w:rPr>
          <w:rFonts w:asciiTheme="minorHAnsi" w:hAnsiTheme="minorHAnsi" w:cs="Segoe UI"/>
          <w:b/>
          <w:sz w:val="22"/>
          <w:szCs w:val="22"/>
          <w:lang w:eastAsia="pl-PL"/>
        </w:rPr>
      </w:pPr>
      <w:r w:rsidRPr="005E729D">
        <w:rPr>
          <w:rFonts w:asciiTheme="minorHAnsi" w:hAnsiTheme="minorHAnsi" w:cs="Segoe UI"/>
          <w:b/>
          <w:sz w:val="22"/>
          <w:szCs w:val="22"/>
          <w:lang w:eastAsia="pl-PL"/>
        </w:rPr>
        <w:t xml:space="preserve">Załącznik nr 3 do SIWZ </w:t>
      </w:r>
    </w:p>
    <w:p w:rsidR="009E6F84" w:rsidRPr="005E729D" w:rsidRDefault="009E6F84" w:rsidP="00592FFA">
      <w:pPr>
        <w:suppressAutoHyphens w:val="0"/>
        <w:spacing w:after="40"/>
        <w:jc w:val="right"/>
        <w:rPr>
          <w:rFonts w:asciiTheme="minorHAnsi" w:hAnsiTheme="minorHAnsi"/>
          <w:sz w:val="22"/>
          <w:szCs w:val="22"/>
          <w:lang w:eastAsia="pl-PL"/>
        </w:rPr>
      </w:pPr>
    </w:p>
    <w:p w:rsidR="009E6F84" w:rsidRPr="005E729D" w:rsidRDefault="009E6F84" w:rsidP="009E6F84">
      <w:pPr>
        <w:rPr>
          <w:rFonts w:asciiTheme="minorHAnsi" w:hAnsiTheme="minorHAnsi"/>
          <w:sz w:val="22"/>
          <w:szCs w:val="22"/>
          <w:lang w:eastAsia="pl-PL"/>
        </w:rPr>
      </w:pPr>
    </w:p>
    <w:p w:rsidR="007E3FD6" w:rsidRPr="005E729D" w:rsidRDefault="007E3FD6" w:rsidP="009E6F84">
      <w:pPr>
        <w:suppressAutoHyphens w:val="0"/>
        <w:spacing w:line="259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259" w:lineRule="auto"/>
        <w:ind w:left="5246" w:firstLine="708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Zamawiający:</w:t>
      </w:r>
    </w:p>
    <w:p w:rsidR="009E6F84" w:rsidRPr="005E729D" w:rsidRDefault="009E6F84" w:rsidP="009E6F84">
      <w:pPr>
        <w:suppressAutoHyphens w:val="0"/>
        <w:spacing w:line="480" w:lineRule="auto"/>
        <w:ind w:lef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</w:t>
      </w:r>
    </w:p>
    <w:p w:rsidR="009E6F84" w:rsidRPr="005E729D" w:rsidRDefault="009E6F84" w:rsidP="003B31A4">
      <w:pPr>
        <w:suppressAutoHyphens w:val="0"/>
        <w:spacing w:after="160" w:line="259" w:lineRule="auto"/>
        <w:ind w:left="5954"/>
        <w:jc w:val="center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adres)</w:t>
      </w:r>
    </w:p>
    <w:p w:rsidR="007E3FD6" w:rsidRPr="005E729D" w:rsidRDefault="007E3FD6" w:rsidP="009E6F84">
      <w:pPr>
        <w:suppressAutoHyphens w:val="0"/>
        <w:spacing w:line="259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259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Wykonawca:</w:t>
      </w:r>
    </w:p>
    <w:p w:rsidR="009E6F84" w:rsidRPr="005E729D" w:rsidRDefault="009E6F84" w:rsidP="009E6F84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</w:t>
      </w:r>
    </w:p>
    <w:p w:rsidR="009E6F84" w:rsidRPr="005E729D" w:rsidRDefault="009E6F84" w:rsidP="009E6F84">
      <w:pPr>
        <w:suppressAutoHyphens w:val="0"/>
        <w:spacing w:after="160" w:line="259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(pełna nazwa/firma, adres, w zależności od podmiotu: NIP/PESEL, KRS/</w:t>
      </w:r>
      <w:proofErr w:type="spellStart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)</w:t>
      </w:r>
    </w:p>
    <w:p w:rsidR="009E6F84" w:rsidRPr="005E729D" w:rsidRDefault="009E6F84" w:rsidP="009E6F84">
      <w:pPr>
        <w:suppressAutoHyphens w:val="0"/>
        <w:spacing w:line="259" w:lineRule="auto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  <w:t>reprezentowany przez:</w:t>
      </w:r>
    </w:p>
    <w:p w:rsidR="009E6F84" w:rsidRPr="005E729D" w:rsidRDefault="009E6F84" w:rsidP="009E6F84">
      <w:pPr>
        <w:suppressAutoHyphens w:val="0"/>
        <w:spacing w:line="480" w:lineRule="auto"/>
        <w:ind w:right="5954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</w:t>
      </w:r>
    </w:p>
    <w:p w:rsidR="009E6F84" w:rsidRPr="005E729D" w:rsidRDefault="009E6F84" w:rsidP="009E6F84">
      <w:pPr>
        <w:suppressAutoHyphens w:val="0"/>
        <w:spacing w:line="259" w:lineRule="auto"/>
        <w:ind w:right="5953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(imię, nazwisko, stanowisko/podstawa do reprezentacji)</w:t>
      </w:r>
    </w:p>
    <w:p w:rsidR="009E6F84" w:rsidRPr="005E729D" w:rsidRDefault="009E6F84" w:rsidP="009E6F84">
      <w:pPr>
        <w:suppressAutoHyphens w:val="0"/>
        <w:spacing w:after="160" w:line="259" w:lineRule="auto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after="160" w:line="259" w:lineRule="auto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after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Oświadczenie wykonawcy </w:t>
      </w:r>
    </w:p>
    <w:p w:rsidR="009E6F84" w:rsidRPr="005E729D" w:rsidRDefault="009E6F84" w:rsidP="009E6F84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składane na podstawie art. 25a ust. 1 ustawy z dnia 29 stycznia 2004 r. </w:t>
      </w:r>
    </w:p>
    <w:p w:rsidR="009E6F84" w:rsidRPr="005E729D" w:rsidRDefault="009E6F84" w:rsidP="009E6F84">
      <w:pPr>
        <w:suppressAutoHyphens w:val="0"/>
        <w:spacing w:line="360" w:lineRule="auto"/>
        <w:jc w:val="center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 Prawo zamówień publicznych (</w:t>
      </w:r>
      <w:r w:rsidR="00F5537B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t. jedn. Dz. U. z 2017 r., poz. 1579 z </w:t>
      </w:r>
      <w:proofErr w:type="spellStart"/>
      <w:r w:rsidR="00F5537B">
        <w:rPr>
          <w:rFonts w:asciiTheme="minorHAnsi" w:eastAsia="Calibri" w:hAnsiTheme="minorHAnsi" w:cs="Arial"/>
          <w:b/>
          <w:sz w:val="22"/>
          <w:szCs w:val="22"/>
          <w:lang w:eastAsia="en-US"/>
        </w:rPr>
        <w:t>późn</w:t>
      </w:r>
      <w:proofErr w:type="spellEnd"/>
      <w:r w:rsidR="00F5537B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. zm., </w:t>
      </w: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dalej jako: ustawa </w:t>
      </w:r>
      <w:proofErr w:type="spellStart"/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 xml:space="preserve">), </w:t>
      </w:r>
    </w:p>
    <w:p w:rsidR="009E6F84" w:rsidRPr="005E729D" w:rsidRDefault="009E6F84" w:rsidP="009E6F84">
      <w:pPr>
        <w:suppressAutoHyphens w:val="0"/>
        <w:spacing w:before="120" w:line="360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>DOTYCZĄCE PRZESŁANEK WYKLUCZENIA Z POSTĘPOWANIA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85678A" w:rsidRPr="00AC38E8" w:rsidRDefault="00246F10" w:rsidP="00AC38E8">
      <w:pPr>
        <w:widowControl w:val="0"/>
        <w:spacing w:line="312" w:lineRule="auto"/>
        <w:jc w:val="both"/>
        <w:rPr>
          <w:rFonts w:ascii="Calibri" w:hAnsi="Calibri" w:cs="Arial"/>
          <w:b/>
          <w:bCs/>
          <w:lang w:eastAsia="pl-PL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n</w:t>
      </w:r>
      <w:r w:rsidR="009E6F84"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a potrzeby postępowania o udzielenie zamówienia publicznego </w:t>
      </w:r>
      <w:r w:rsidR="009E6F84" w:rsidRPr="005E729D">
        <w:rPr>
          <w:rFonts w:asciiTheme="minorHAnsi" w:eastAsia="Calibri" w:hAnsiTheme="minorHAnsi" w:cs="Arial"/>
          <w:sz w:val="22"/>
          <w:szCs w:val="22"/>
          <w:lang w:eastAsia="en-US"/>
        </w:rPr>
        <w:br/>
        <w:t xml:space="preserve">pn. </w:t>
      </w:r>
      <w:r w:rsidR="00AC38E8" w:rsidRPr="00AC38E8">
        <w:rPr>
          <w:rFonts w:ascii="Calibri" w:hAnsi="Calibri" w:cs="Arial"/>
          <w:b/>
          <w:bCs/>
          <w:lang w:eastAsia="pl-PL"/>
        </w:rPr>
        <w:t>Przebudowa i modernizacja pomieszczeń studyjnych i Sali Koncertowej w budynku Uniwersytetu Muzycznego Fryderyka Chopina w Warszawie</w:t>
      </w:r>
      <w:r w:rsidR="009A360F">
        <w:rPr>
          <w:rFonts w:ascii="Calibri" w:hAnsi="Calibri" w:cs="Arial"/>
          <w:b/>
          <w:bCs/>
          <w:lang w:eastAsia="pl-PL"/>
        </w:rPr>
        <w:t xml:space="preserve"> – </w:t>
      </w:r>
      <w:r w:rsidR="00DD5B70">
        <w:rPr>
          <w:rFonts w:ascii="Calibri" w:hAnsi="Calibri" w:cs="Arial"/>
          <w:b/>
          <w:bCs/>
          <w:lang w:eastAsia="pl-PL"/>
        </w:rPr>
        <w:t>etap I</w:t>
      </w:r>
      <w:r w:rsidR="005D2621">
        <w:rPr>
          <w:rFonts w:ascii="Calibri" w:hAnsi="Calibri" w:cs="Arial"/>
          <w:b/>
          <w:bCs/>
          <w:lang w:eastAsia="pl-PL"/>
        </w:rPr>
        <w:t xml:space="preserve"> </w:t>
      </w:r>
      <w:r w:rsidR="005D2621" w:rsidRPr="00287924">
        <w:rPr>
          <w:rFonts w:ascii="Calibri" w:hAnsi="Calibri" w:cs="Arial"/>
          <w:b/>
          <w:bCs/>
          <w:i/>
          <w:lang w:eastAsia="pl-PL"/>
        </w:rPr>
        <w:t>(drugie postępowanie)</w:t>
      </w:r>
      <w:r w:rsidR="009A360F">
        <w:rPr>
          <w:rFonts w:ascii="Calibri" w:hAnsi="Calibri" w:cs="Arial"/>
          <w:b/>
          <w:bCs/>
          <w:lang w:eastAsia="pl-PL"/>
        </w:rPr>
        <w:t>, z</w:t>
      </w:r>
      <w:r w:rsidR="00AC38E8" w:rsidRPr="00AC38E8">
        <w:rPr>
          <w:rFonts w:ascii="Calibri" w:hAnsi="Calibri" w:cs="Arial"/>
          <w:b/>
          <w:bCs/>
          <w:lang w:eastAsia="pl-PL"/>
        </w:rPr>
        <w:t>nak sprawy: ZP-</w:t>
      </w:r>
      <w:r w:rsidR="00DD5B70">
        <w:rPr>
          <w:rFonts w:ascii="Calibri" w:hAnsi="Calibri" w:cs="Arial"/>
          <w:b/>
          <w:bCs/>
          <w:lang w:eastAsia="pl-PL"/>
        </w:rPr>
        <w:t>2</w:t>
      </w:r>
      <w:r w:rsidR="005D2621">
        <w:rPr>
          <w:rFonts w:ascii="Calibri" w:hAnsi="Calibri" w:cs="Arial"/>
          <w:b/>
          <w:bCs/>
          <w:lang w:eastAsia="pl-PL"/>
        </w:rPr>
        <w:t>6</w:t>
      </w:r>
      <w:r w:rsidR="00AC38E8" w:rsidRPr="00AC38E8">
        <w:rPr>
          <w:rFonts w:ascii="Calibri" w:hAnsi="Calibri" w:cs="Arial"/>
          <w:b/>
          <w:bCs/>
          <w:lang w:eastAsia="pl-PL"/>
        </w:rPr>
        <w:t>/</w:t>
      </w:r>
      <w:r w:rsidR="005D2621">
        <w:rPr>
          <w:rFonts w:ascii="Calibri" w:hAnsi="Calibri" w:cs="Arial"/>
          <w:b/>
          <w:bCs/>
          <w:lang w:eastAsia="pl-PL"/>
        </w:rPr>
        <w:t>10</w:t>
      </w:r>
      <w:r w:rsidR="00AC38E8" w:rsidRPr="00AC38E8">
        <w:rPr>
          <w:rFonts w:ascii="Calibri" w:hAnsi="Calibri" w:cs="Arial"/>
          <w:b/>
          <w:bCs/>
          <w:lang w:eastAsia="pl-PL"/>
        </w:rPr>
        <w:t>/2018/272/W/</w:t>
      </w:r>
      <w:r w:rsidR="00901887">
        <w:rPr>
          <w:rFonts w:ascii="Calibri" w:hAnsi="Calibri" w:cs="Arial"/>
          <w:b/>
          <w:bCs/>
          <w:lang w:eastAsia="pl-PL"/>
        </w:rPr>
        <w:t>MSW</w:t>
      </w:r>
    </w:p>
    <w:p w:rsidR="009E6F84" w:rsidRPr="005E729D" w:rsidRDefault="00CE3ADB" w:rsidP="0085678A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zgodnie z  § </w:t>
      </w:r>
      <w:r w:rsidR="00C70018"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5 ust. 1 pkt. 1 </w:t>
      </w:r>
      <w:r w:rsidR="00753A9E" w:rsidRPr="005E729D">
        <w:rPr>
          <w:rFonts w:asciiTheme="minorHAnsi" w:eastAsia="Calibri" w:hAnsiTheme="minorHAnsi" w:cs="Arial"/>
          <w:sz w:val="22"/>
          <w:szCs w:val="22"/>
          <w:lang w:eastAsia="en-US"/>
        </w:rPr>
        <w:t>i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§</w:t>
      </w:r>
      <w:r w:rsidR="00C70018"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5a </w:t>
      </w:r>
      <w:r w:rsidR="007E3FD6" w:rsidRPr="005E729D">
        <w:rPr>
          <w:rFonts w:asciiTheme="minorHAnsi" w:eastAsia="Calibri" w:hAnsiTheme="minorHAnsi" w:cs="Arial"/>
          <w:sz w:val="22"/>
          <w:szCs w:val="22"/>
          <w:lang w:eastAsia="en-US"/>
        </w:rPr>
        <w:t>SIWZ</w:t>
      </w:r>
      <w:r w:rsidR="009E6F84" w:rsidRPr="005E729D">
        <w:rPr>
          <w:rFonts w:asciiTheme="minorHAnsi" w:eastAsia="Calibri" w:hAnsiTheme="minorHAnsi" w:cs="Arial"/>
          <w:sz w:val="22"/>
          <w:szCs w:val="22"/>
          <w:lang w:eastAsia="en-US"/>
        </w:rPr>
        <w:t>,</w:t>
      </w:r>
      <w:r w:rsidR="005F7547"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oświadczam</w:t>
      </w:r>
      <w:r w:rsidR="009E6F84"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co następuje: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hd w:val="clear" w:color="auto" w:fill="BFBFBF"/>
        <w:suppressAutoHyphens w:val="0"/>
        <w:spacing w:line="360" w:lineRule="auto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lastRenderedPageBreak/>
        <w:t>OŚWIADCZENIA DOTYCZĄCE WYKONAWCY:</w:t>
      </w:r>
    </w:p>
    <w:p w:rsidR="009E6F84" w:rsidRPr="005E729D" w:rsidRDefault="009E6F84" w:rsidP="009E6F84">
      <w:pPr>
        <w:suppressAutoHyphens w:val="0"/>
        <w:spacing w:line="360" w:lineRule="auto"/>
        <w:ind w:left="720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numPr>
          <w:ilvl w:val="0"/>
          <w:numId w:val="11"/>
        </w:numPr>
        <w:suppressAutoHyphens w:val="0"/>
        <w:spacing w:after="160" w:line="360" w:lineRule="auto"/>
        <w:contextualSpacing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nie podlegam wykluczeniu z postępowania na podstawie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br/>
        <w:t>art. 24 ust 1 pkt 12-2</w:t>
      </w:r>
      <w:r w:rsidR="0056194E" w:rsidRPr="005E729D">
        <w:rPr>
          <w:rFonts w:asciiTheme="minorHAnsi" w:eastAsia="Calibri" w:hAnsiTheme="minorHAnsi" w:cs="Arial"/>
          <w:sz w:val="22"/>
          <w:szCs w:val="22"/>
          <w:lang w:eastAsia="en-US"/>
        </w:rPr>
        <w:t>2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ustawy 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.</w:t>
      </w:r>
    </w:p>
    <w:p w:rsidR="009E6F84" w:rsidRPr="005E729D" w:rsidRDefault="0085678A" w:rsidP="0085678A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Theme="minorHAnsi" w:eastAsia="Calibri" w:hAnsiTheme="minorHAnsi" w:cs="Arial"/>
        </w:rPr>
      </w:pPr>
      <w:r w:rsidRPr="005E729D">
        <w:rPr>
          <w:rFonts w:asciiTheme="minorHAnsi" w:eastAsia="Calibri" w:hAnsiTheme="minorHAnsi" w:cs="Arial"/>
        </w:rPr>
        <w:t>O</w:t>
      </w:r>
      <w:r w:rsidR="009E6F84" w:rsidRPr="005E729D">
        <w:rPr>
          <w:rFonts w:asciiTheme="minorHAnsi" w:eastAsia="Calibri" w:hAnsiTheme="minorHAnsi" w:cs="Arial"/>
        </w:rPr>
        <w:t xml:space="preserve">świadczam, że nie podlegam wykluczeniu z postępowania na podstawie </w:t>
      </w:r>
      <w:r w:rsidR="009E6F84" w:rsidRPr="005E729D">
        <w:rPr>
          <w:rFonts w:asciiTheme="minorHAnsi" w:eastAsia="Calibri" w:hAnsiTheme="minorHAnsi" w:cs="Arial"/>
        </w:rPr>
        <w:br/>
        <w:t>art. 24 ust. 5</w:t>
      </w:r>
      <w:r w:rsidR="003A4E84" w:rsidRPr="005E729D">
        <w:rPr>
          <w:rFonts w:asciiTheme="minorHAnsi" w:eastAsia="Calibri" w:hAnsiTheme="minorHAnsi" w:cs="Arial"/>
        </w:rPr>
        <w:t xml:space="preserve"> ust. 1</w:t>
      </w:r>
      <w:r w:rsidR="009E6F84" w:rsidRPr="005E729D">
        <w:rPr>
          <w:rFonts w:asciiTheme="minorHAnsi" w:eastAsia="Calibri" w:hAnsiTheme="minorHAnsi" w:cs="Arial"/>
        </w:rPr>
        <w:t xml:space="preserve"> ustawy </w:t>
      </w:r>
      <w:proofErr w:type="spellStart"/>
      <w:r w:rsidR="009E6F84" w:rsidRPr="005E729D">
        <w:rPr>
          <w:rFonts w:asciiTheme="minorHAnsi" w:eastAsia="Calibri" w:hAnsiTheme="minorHAnsi" w:cs="Arial"/>
        </w:rPr>
        <w:t>Pzp</w:t>
      </w:r>
      <w:proofErr w:type="spellEnd"/>
      <w:r w:rsidR="009E6F84" w:rsidRPr="005E729D">
        <w:rPr>
          <w:rFonts w:asciiTheme="minorHAnsi" w:eastAsia="Calibri" w:hAnsiTheme="minorHAnsi" w:cs="Arial"/>
        </w:rPr>
        <w:t xml:space="preserve">  .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………….……. r. 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9E6F84" w:rsidRPr="005E729D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E6F84" w:rsidRPr="005E729D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9E6F84" w:rsidRPr="005E729D" w:rsidRDefault="009E6F84" w:rsidP="00323A28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(podać mającą zastosowanie podstawę wykluczenia spośród wymienionych w art. 24 ust. 1 pkt 13-14, 16-20 lub art. 24 ust. 5 </w:t>
      </w:r>
      <w:r w:rsidR="00323A28"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pkt. 1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ustawy </w:t>
      </w:r>
      <w:proofErr w:type="spellStart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).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Jednocześnie oświadczam, że w związku z ww. okolicznością, na podstawie art. 24 ust. 8 ustawy 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Pzp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podjąłem następujące środki naprawcze: 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9E6F84" w:rsidRPr="005E729D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:rsidR="009E6F84" w:rsidRPr="005E729D" w:rsidRDefault="009E6F84" w:rsidP="009E6F84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PODMIOTU, NA KTÓREGO ZASOBY POWOŁUJE SIĘ WYKONAWCA: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Oświadczam, że w stosunku do następującego/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podmiotu/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tów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, na którego/</w:t>
      </w:r>
      <w:proofErr w:type="spellStart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ych</w:t>
      </w:r>
      <w:proofErr w:type="spellEnd"/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 zasoby powołuję się w niniejszym postępowaniu, tj.: ……………………………………………………………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(podać pełną nazwę/firmę, adres, a także w zależności od podmiotu: NIP/PESEL, KRS/</w:t>
      </w:r>
      <w:proofErr w:type="spellStart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CEiDG</w:t>
      </w:r>
      <w:proofErr w:type="spellEnd"/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)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>nie zachodzą podstawy wykluczenia z postępowania o udzielenie zamówienia.</w:t>
      </w:r>
      <w:bookmarkStart w:id="0" w:name="_GoBack"/>
      <w:bookmarkEnd w:id="0"/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lastRenderedPageBreak/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9E6F84" w:rsidRPr="005E729D" w:rsidRDefault="009E6F84" w:rsidP="009E6F84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5E729D" w:rsidRDefault="009E6F84" w:rsidP="009E6F84">
      <w:pPr>
        <w:shd w:val="clear" w:color="auto" w:fill="BFBFBF"/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b/>
          <w:sz w:val="22"/>
          <w:szCs w:val="22"/>
          <w:lang w:eastAsia="en-US"/>
        </w:rPr>
        <w:t>OŚWIADCZENIE DOTYCZĄCE PODANYCH INFORMACJI: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…………….……. </w:t>
      </w: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 xml:space="preserve">(miejscowość), </w:t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 xml:space="preserve">dnia …………………. r. </w:t>
      </w: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:rsidR="009E6F84" w:rsidRPr="005E729D" w:rsidRDefault="009E6F84" w:rsidP="009E6F84">
      <w:pPr>
        <w:suppressAutoHyphens w:val="0"/>
        <w:spacing w:line="360" w:lineRule="auto"/>
        <w:jc w:val="both"/>
        <w:rPr>
          <w:rFonts w:asciiTheme="minorHAnsi" w:eastAsia="Calibri" w:hAnsiTheme="minorHAnsi" w:cs="Arial"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</w:r>
      <w:r w:rsidRPr="005E729D">
        <w:rPr>
          <w:rFonts w:asciiTheme="minorHAnsi" w:eastAsia="Calibri" w:hAnsiTheme="minorHAnsi" w:cs="Arial"/>
          <w:sz w:val="22"/>
          <w:szCs w:val="22"/>
          <w:lang w:eastAsia="en-US"/>
        </w:rPr>
        <w:tab/>
        <w:t>…………………………………………</w:t>
      </w:r>
    </w:p>
    <w:p w:rsidR="00592FFA" w:rsidRPr="005E729D" w:rsidRDefault="009E6F84" w:rsidP="00BD51A1">
      <w:pPr>
        <w:suppressAutoHyphens w:val="0"/>
        <w:spacing w:line="360" w:lineRule="auto"/>
        <w:ind w:left="5664" w:firstLine="708"/>
        <w:jc w:val="both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  <w:r w:rsidRPr="005E729D">
        <w:rPr>
          <w:rFonts w:asciiTheme="minorHAnsi" w:eastAsia="Calibri" w:hAnsiTheme="minorHAnsi" w:cs="Arial"/>
          <w:i/>
          <w:sz w:val="22"/>
          <w:szCs w:val="22"/>
          <w:lang w:eastAsia="en-US"/>
        </w:rPr>
        <w:t>(podpis)</w:t>
      </w:r>
    </w:p>
    <w:sectPr w:rsidR="00592FFA" w:rsidRPr="005E729D" w:rsidSect="00BD51A1">
      <w:headerReference w:type="default" r:id="rId9"/>
      <w:footerReference w:type="default" r:id="rId10"/>
      <w:headerReference w:type="first" r:id="rId11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E01" w:rsidRDefault="00961E01">
      <w:r>
        <w:separator/>
      </w:r>
    </w:p>
  </w:endnote>
  <w:endnote w:type="continuationSeparator" w:id="0">
    <w:p w:rsidR="00961E01" w:rsidRDefault="0096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1231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:rsidR="00AC38E8" w:rsidRPr="00F06258" w:rsidRDefault="00AC38E8" w:rsidP="00AC38E8">
        <w:pPr>
          <w:tabs>
            <w:tab w:val="center" w:pos="4536"/>
            <w:tab w:val="right" w:pos="9072"/>
          </w:tabs>
          <w:jc w:val="right"/>
          <w:rPr>
            <w:rFonts w:ascii="Calibri" w:hAnsi="Calibri"/>
            <w:sz w:val="18"/>
            <w:szCs w:val="18"/>
          </w:rPr>
        </w:pPr>
        <w:r w:rsidRPr="00F06258">
          <w:rPr>
            <w:rFonts w:ascii="Calibri" w:hAnsi="Calibri"/>
            <w:sz w:val="18"/>
            <w:szCs w:val="18"/>
          </w:rPr>
          <w:fldChar w:fldCharType="begin"/>
        </w:r>
        <w:r w:rsidRPr="00F06258">
          <w:rPr>
            <w:rFonts w:ascii="Calibri" w:hAnsi="Calibri"/>
            <w:sz w:val="18"/>
            <w:szCs w:val="18"/>
          </w:rPr>
          <w:instrText xml:space="preserve">PAGE  </w:instrText>
        </w:r>
        <w:r w:rsidRPr="00F06258">
          <w:rPr>
            <w:rFonts w:ascii="Calibri" w:hAnsi="Calibri"/>
            <w:sz w:val="18"/>
            <w:szCs w:val="18"/>
          </w:rPr>
          <w:fldChar w:fldCharType="separate"/>
        </w:r>
        <w:r w:rsidR="00901887">
          <w:rPr>
            <w:rFonts w:ascii="Calibri" w:hAnsi="Calibri"/>
            <w:noProof/>
            <w:sz w:val="18"/>
            <w:szCs w:val="18"/>
          </w:rPr>
          <w:t>2</w:t>
        </w:r>
        <w:r w:rsidRPr="00F06258">
          <w:rPr>
            <w:rFonts w:ascii="Calibri" w:hAnsi="Calibri"/>
            <w:sz w:val="18"/>
            <w:szCs w:val="18"/>
          </w:rPr>
          <w:fldChar w:fldCharType="end"/>
        </w:r>
      </w:p>
      <w:p w:rsidR="00AC38E8" w:rsidRPr="00F06258" w:rsidRDefault="00AC38E8" w:rsidP="00AC38E8">
        <w:pPr>
          <w:pBdr>
            <w:bottom w:val="single" w:sz="6" w:space="1" w:color="auto"/>
          </w:pBdr>
          <w:autoSpaceDE w:val="0"/>
          <w:autoSpaceDN w:val="0"/>
          <w:adjustRightInd w:val="0"/>
          <w:jc w:val="center"/>
          <w:rPr>
            <w:rFonts w:ascii="Calibri" w:eastAsia="Calibri" w:hAnsi="Calibri"/>
            <w:b/>
            <w:i/>
            <w:sz w:val="18"/>
            <w:szCs w:val="18"/>
            <w:lang w:eastAsia="en-US"/>
          </w:rPr>
        </w:pPr>
        <w:r w:rsidRPr="00F06258">
          <w:rPr>
            <w:rFonts w:ascii="Calibri" w:eastAsia="Calibri" w:hAnsi="Calibri"/>
            <w:b/>
            <w:sz w:val="18"/>
            <w:szCs w:val="18"/>
            <w:lang w:eastAsia="en-US"/>
          </w:rPr>
          <w:t>Ochrona dziedzictwa kulturowego i rozwój zasobów kultury</w:t>
        </w:r>
      </w:p>
      <w:p w:rsidR="00AC38E8" w:rsidRPr="00F06258" w:rsidRDefault="00AC38E8" w:rsidP="00AC38E8">
        <w:pPr>
          <w:spacing w:before="60" w:after="120"/>
          <w:jc w:val="center"/>
          <w:rPr>
            <w:rFonts w:ascii="Calibri" w:hAnsi="Calibri"/>
            <w:sz w:val="18"/>
            <w:szCs w:val="18"/>
          </w:rPr>
        </w:pPr>
        <w:r w:rsidRPr="00F06258">
          <w:rPr>
            <w:rFonts w:ascii="Calibri" w:hAnsi="Calibri"/>
            <w:sz w:val="18"/>
            <w:szCs w:val="18"/>
          </w:rPr>
          <w:t>„Przebudowa i modernizacja pomieszczeń studyjnych i Sali Koncertowej w budynku Uniwersytetu Muzycznego Fryderyka Chopina w Warszawie”</w:t>
        </w:r>
        <w:r w:rsidRPr="00F06258">
          <w:rPr>
            <w:rFonts w:ascii="Calibri" w:hAnsi="Calibri"/>
            <w:sz w:val="18"/>
            <w:szCs w:val="18"/>
          </w:rPr>
          <w:fldChar w:fldCharType="begin"/>
        </w:r>
        <w:r w:rsidRPr="00F06258">
          <w:rPr>
            <w:rFonts w:ascii="Calibri" w:hAnsi="Calibri"/>
            <w:sz w:val="18"/>
            <w:szCs w:val="18"/>
          </w:rPr>
          <w:instrText xml:space="preserve"> COMMENTS  \* MERGEFORMAT </w:instrText>
        </w:r>
        <w:r w:rsidRPr="00F06258">
          <w:rPr>
            <w:rFonts w:ascii="Calibri" w:hAnsi="Calibri"/>
            <w:sz w:val="18"/>
            <w:szCs w:val="18"/>
          </w:rPr>
          <w:fldChar w:fldCharType="end"/>
        </w:r>
        <w:r w:rsidRPr="00F06258">
          <w:rPr>
            <w:rFonts w:ascii="Calibri" w:hAnsi="Calibri"/>
            <w:sz w:val="18"/>
            <w:szCs w:val="18"/>
          </w:rPr>
          <w:fldChar w:fldCharType="begin"/>
        </w:r>
        <w:r w:rsidRPr="00F06258">
          <w:rPr>
            <w:rFonts w:ascii="Calibri" w:hAnsi="Calibri"/>
            <w:sz w:val="18"/>
            <w:szCs w:val="18"/>
          </w:rPr>
          <w:instrText xml:space="preserve"> FILLIN "tytul" </w:instrText>
        </w:r>
        <w:r w:rsidRPr="00F06258">
          <w:rPr>
            <w:rFonts w:ascii="Calibri" w:hAnsi="Calibri"/>
            <w:sz w:val="18"/>
            <w:szCs w:val="18"/>
          </w:rPr>
          <w:fldChar w:fldCharType="end"/>
        </w:r>
        <w:r w:rsidRPr="00F06258">
          <w:rPr>
            <w:rFonts w:ascii="Calibri" w:hAnsi="Calibri"/>
            <w:sz w:val="18"/>
            <w:szCs w:val="18"/>
          </w:rPr>
          <w:fldChar w:fldCharType="begin"/>
        </w:r>
        <w:r w:rsidRPr="00F06258">
          <w:rPr>
            <w:rFonts w:ascii="Calibri" w:hAnsi="Calibri"/>
            <w:sz w:val="18"/>
            <w:szCs w:val="18"/>
          </w:rPr>
          <w:instrText xml:space="preserve"> COMMENTS  \* MERGEFORMAT </w:instrText>
        </w:r>
        <w:r w:rsidRPr="00F06258">
          <w:rPr>
            <w:rFonts w:ascii="Calibri" w:hAnsi="Calibri"/>
            <w:sz w:val="18"/>
            <w:szCs w:val="18"/>
          </w:rPr>
          <w:fldChar w:fldCharType="end"/>
        </w:r>
        <w:r w:rsidRPr="00F06258">
          <w:rPr>
            <w:rFonts w:ascii="Calibri" w:hAnsi="Calibri"/>
            <w:sz w:val="18"/>
            <w:szCs w:val="18"/>
          </w:rPr>
          <w:fldChar w:fldCharType="begin"/>
        </w:r>
        <w:r w:rsidRPr="00F06258">
          <w:rPr>
            <w:rFonts w:ascii="Calibri" w:hAnsi="Calibri"/>
            <w:sz w:val="18"/>
            <w:szCs w:val="18"/>
          </w:rPr>
          <w:instrText xml:space="preserve"> COMMENTS </w:instrText>
        </w:r>
        <w:r w:rsidRPr="00F06258">
          <w:rPr>
            <w:rFonts w:ascii="Calibri" w:hAnsi="Calibri"/>
            <w:sz w:val="18"/>
            <w:szCs w:val="18"/>
          </w:rPr>
          <w:fldChar w:fldCharType="end"/>
        </w:r>
        <w:r w:rsidRPr="00F06258">
          <w:rPr>
            <w:rFonts w:ascii="Calibri" w:hAnsi="Calibri"/>
            <w:sz w:val="18"/>
            <w:szCs w:val="18"/>
          </w:rPr>
          <w:fldChar w:fldCharType="begin"/>
        </w:r>
        <w:r w:rsidRPr="00F06258">
          <w:rPr>
            <w:rFonts w:ascii="Calibri" w:hAnsi="Calibri"/>
            <w:sz w:val="18"/>
            <w:szCs w:val="18"/>
          </w:rPr>
          <w:instrText xml:space="preserve"> COMMENTS  \* MERGEFORMAT </w:instrText>
        </w:r>
        <w:r w:rsidRPr="00F06258">
          <w:rPr>
            <w:rFonts w:ascii="Calibri" w:hAnsi="Calibri"/>
            <w:sz w:val="18"/>
            <w:szCs w:val="18"/>
          </w:rPr>
          <w:fldChar w:fldCharType="end"/>
        </w:r>
        <w:r w:rsidRPr="00F06258">
          <w:rPr>
            <w:rFonts w:ascii="Calibri" w:hAnsi="Calibri"/>
            <w:sz w:val="18"/>
            <w:szCs w:val="18"/>
          </w:rPr>
          <w:fldChar w:fldCharType="begin"/>
        </w:r>
        <w:r w:rsidRPr="00F06258">
          <w:rPr>
            <w:rFonts w:ascii="Calibri" w:hAnsi="Calibri"/>
            <w:sz w:val="18"/>
            <w:szCs w:val="18"/>
          </w:rPr>
          <w:instrText xml:space="preserve"> COMMENTS  \* MERGEFORMAT </w:instrText>
        </w:r>
        <w:r w:rsidRPr="00F06258">
          <w:rPr>
            <w:rFonts w:ascii="Calibri" w:hAnsi="Calibri"/>
            <w:sz w:val="18"/>
            <w:szCs w:val="18"/>
          </w:rPr>
          <w:fldChar w:fldCharType="end"/>
        </w:r>
      </w:p>
      <w:p w:rsidR="00AC38E8" w:rsidRPr="00F06258" w:rsidRDefault="00AC38E8" w:rsidP="00AC38E8">
        <w:pPr>
          <w:autoSpaceDE w:val="0"/>
          <w:autoSpaceDN w:val="0"/>
          <w:adjustRightInd w:val="0"/>
          <w:jc w:val="center"/>
          <w:rPr>
            <w:rFonts w:ascii="Calibri" w:eastAsia="Calibri" w:hAnsi="Calibri"/>
            <w:sz w:val="18"/>
            <w:szCs w:val="18"/>
            <w:lang w:eastAsia="en-US"/>
          </w:rPr>
        </w:pPr>
        <w:r w:rsidRPr="00F06258">
          <w:rPr>
            <w:rFonts w:ascii="Calibri" w:eastAsia="Calibri" w:hAnsi="Calibri"/>
            <w:sz w:val="18"/>
            <w:szCs w:val="18"/>
            <w:lang w:eastAsia="en-US"/>
          </w:rPr>
          <w:t>Projekt dofinansowany przez Uni</w:t>
        </w:r>
        <w:r w:rsidRPr="00F06258">
          <w:rPr>
            <w:rFonts w:ascii="Calibri" w:eastAsia="TimesNewRoman" w:hAnsi="Calibri"/>
            <w:sz w:val="18"/>
            <w:szCs w:val="18"/>
            <w:lang w:eastAsia="en-US"/>
          </w:rPr>
          <w:t xml:space="preserve">ę </w:t>
        </w:r>
        <w:r w:rsidRPr="00F06258">
          <w:rPr>
            <w:rFonts w:ascii="Calibri" w:eastAsia="Calibri" w:hAnsi="Calibri"/>
            <w:sz w:val="18"/>
            <w:szCs w:val="18"/>
            <w:lang w:eastAsia="en-US"/>
          </w:rPr>
          <w:t>Europejsk</w:t>
        </w:r>
        <w:r w:rsidRPr="00F06258">
          <w:rPr>
            <w:rFonts w:ascii="Calibri" w:eastAsia="TimesNewRoman" w:hAnsi="Calibri"/>
            <w:sz w:val="18"/>
            <w:szCs w:val="18"/>
            <w:lang w:eastAsia="en-US"/>
          </w:rPr>
          <w:t xml:space="preserve">ą </w:t>
        </w:r>
        <w:r w:rsidRPr="00F06258">
          <w:rPr>
            <w:rFonts w:ascii="Calibri" w:eastAsia="Calibri" w:hAnsi="Calibri"/>
            <w:sz w:val="18"/>
            <w:szCs w:val="18"/>
            <w:lang w:eastAsia="en-US"/>
          </w:rPr>
          <w:t xml:space="preserve">ze </w:t>
        </w:r>
        <w:r w:rsidRPr="00F06258">
          <w:rPr>
            <w:rFonts w:ascii="Calibri" w:eastAsia="TimesNewRoman" w:hAnsi="Calibri"/>
            <w:sz w:val="18"/>
            <w:szCs w:val="18"/>
            <w:lang w:eastAsia="en-US"/>
          </w:rPr>
          <w:t>ś</w:t>
        </w:r>
        <w:r w:rsidRPr="00F06258">
          <w:rPr>
            <w:rFonts w:ascii="Calibri" w:eastAsia="Calibri" w:hAnsi="Calibri"/>
            <w:sz w:val="18"/>
            <w:szCs w:val="18"/>
            <w:lang w:eastAsia="en-US"/>
          </w:rPr>
          <w:t>rodków Europejskiego Funduszu Rozwoju Regionalnego</w:t>
        </w:r>
      </w:p>
      <w:p w:rsidR="00AC38E8" w:rsidRPr="000028F0" w:rsidRDefault="00AC38E8" w:rsidP="00AC38E8">
        <w:pPr>
          <w:tabs>
            <w:tab w:val="center" w:pos="4536"/>
            <w:tab w:val="right" w:pos="9360"/>
          </w:tabs>
          <w:ind w:left="-180" w:right="-288"/>
          <w:jc w:val="center"/>
          <w:rPr>
            <w:rFonts w:ascii="Calibri" w:hAnsi="Calibri" w:cs="Arial"/>
            <w:sz w:val="18"/>
            <w:szCs w:val="18"/>
            <w:lang w:eastAsia="x-none"/>
          </w:rPr>
        </w:pPr>
        <w:r w:rsidRPr="00F06258">
          <w:rPr>
            <w:rFonts w:ascii="Calibri" w:eastAsia="Calibri" w:hAnsi="Calibri"/>
            <w:sz w:val="18"/>
            <w:szCs w:val="18"/>
            <w:lang w:val="x-none" w:eastAsia="en-US"/>
          </w:rPr>
          <w:t xml:space="preserve">w ramach Programu </w:t>
        </w:r>
        <w:r w:rsidRPr="00F06258">
          <w:rPr>
            <w:rFonts w:ascii="Calibri" w:eastAsia="Calibri" w:hAnsi="Calibri"/>
            <w:sz w:val="18"/>
            <w:szCs w:val="18"/>
            <w:lang w:eastAsia="en-US"/>
          </w:rPr>
          <w:t xml:space="preserve">Operacyjnego </w:t>
        </w:r>
        <w:r w:rsidRPr="00F06258">
          <w:rPr>
            <w:rFonts w:ascii="Calibri" w:eastAsia="Calibri" w:hAnsi="Calibri"/>
            <w:sz w:val="18"/>
            <w:szCs w:val="18"/>
            <w:lang w:val="x-none" w:eastAsia="en-US"/>
          </w:rPr>
          <w:t>Infrastruktura i Środowisko</w:t>
        </w:r>
        <w:r w:rsidR="000028F0">
          <w:rPr>
            <w:rFonts w:ascii="Calibri" w:eastAsia="Calibri" w:hAnsi="Calibri"/>
            <w:sz w:val="18"/>
            <w:szCs w:val="18"/>
            <w:lang w:eastAsia="en-US"/>
          </w:rPr>
          <w:t xml:space="preserve"> 2014-2020</w:t>
        </w:r>
      </w:p>
      <w:p w:rsidR="005E729D" w:rsidRPr="005E729D" w:rsidRDefault="00901887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E01" w:rsidRDefault="00961E01">
      <w:r>
        <w:separator/>
      </w:r>
    </w:p>
  </w:footnote>
  <w:footnote w:type="continuationSeparator" w:id="0">
    <w:p w:rsidR="00961E01" w:rsidRDefault="00961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53" w:rsidRDefault="009A360F" w:rsidP="00BB61EF">
    <w:pPr>
      <w:pStyle w:val="Nagwek"/>
      <w:tabs>
        <w:tab w:val="clear" w:pos="4536"/>
        <w:tab w:val="clear" w:pos="9072"/>
      </w:tabs>
    </w:pPr>
    <w:r w:rsidRPr="009A360F">
      <w:rPr>
        <w:noProof/>
        <w:lang w:eastAsia="pl-PL"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39F" w:rsidRDefault="0056439F">
    <w:pPr>
      <w:pStyle w:val="Nagwek"/>
    </w:pPr>
    <w:r>
      <w:rPr>
        <w:noProof/>
        <w:lang w:eastAsia="pl-PL"/>
      </w:rPr>
      <w:drawing>
        <wp:inline distT="0" distB="0" distL="0" distR="0" wp14:anchorId="660530F2">
          <wp:extent cx="6486525" cy="117030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8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9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>
    <w:nsid w:val="62F5192E"/>
    <w:multiLevelType w:val="hybridMultilevel"/>
    <w:tmpl w:val="4F1E8DBC"/>
    <w:lvl w:ilvl="0" w:tplc="DC3224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4"/>
  </w:num>
  <w:num w:numId="3">
    <w:abstractNumId w:val="39"/>
  </w:num>
  <w:num w:numId="4">
    <w:abstractNumId w:val="38"/>
  </w:num>
  <w:num w:numId="5">
    <w:abstractNumId w:val="41"/>
    <w:lvlOverride w:ilvl="0">
      <w:startOverride w:val="1"/>
    </w:lvlOverride>
  </w:num>
  <w:num w:numId="6">
    <w:abstractNumId w:val="40"/>
    <w:lvlOverride w:ilvl="0">
      <w:startOverride w:val="1"/>
    </w:lvlOverride>
  </w:num>
  <w:num w:numId="7">
    <w:abstractNumId w:val="41"/>
  </w:num>
  <w:num w:numId="8">
    <w:abstractNumId w:val="40"/>
  </w:num>
  <w:num w:numId="9">
    <w:abstractNumId w:val="36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75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5B0"/>
    <w:rsid w:val="000010A7"/>
    <w:rsid w:val="0000170E"/>
    <w:rsid w:val="0000184A"/>
    <w:rsid w:val="00002049"/>
    <w:rsid w:val="000028F0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94"/>
    <w:rsid w:val="00014CCC"/>
    <w:rsid w:val="000151AD"/>
    <w:rsid w:val="00016AA3"/>
    <w:rsid w:val="00017F67"/>
    <w:rsid w:val="00021C59"/>
    <w:rsid w:val="00022A67"/>
    <w:rsid w:val="0002448E"/>
    <w:rsid w:val="000246E1"/>
    <w:rsid w:val="00025552"/>
    <w:rsid w:val="00026B2B"/>
    <w:rsid w:val="0003068A"/>
    <w:rsid w:val="00030848"/>
    <w:rsid w:val="00030A54"/>
    <w:rsid w:val="000324D5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CC5"/>
    <w:rsid w:val="00050CD6"/>
    <w:rsid w:val="00050F5D"/>
    <w:rsid w:val="000511C8"/>
    <w:rsid w:val="00052D0D"/>
    <w:rsid w:val="00053379"/>
    <w:rsid w:val="00053E1A"/>
    <w:rsid w:val="000600A2"/>
    <w:rsid w:val="0006156A"/>
    <w:rsid w:val="00066405"/>
    <w:rsid w:val="00071454"/>
    <w:rsid w:val="00071781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BF"/>
    <w:rsid w:val="000A2F02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3075A"/>
    <w:rsid w:val="001307F3"/>
    <w:rsid w:val="00130BB0"/>
    <w:rsid w:val="001320F3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A0D0A"/>
    <w:rsid w:val="001A12FD"/>
    <w:rsid w:val="001A184F"/>
    <w:rsid w:val="001A5944"/>
    <w:rsid w:val="001A6C2D"/>
    <w:rsid w:val="001B0171"/>
    <w:rsid w:val="001B451B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5C05"/>
    <w:rsid w:val="00205E15"/>
    <w:rsid w:val="002106DC"/>
    <w:rsid w:val="00211B3A"/>
    <w:rsid w:val="00211F55"/>
    <w:rsid w:val="00212E8E"/>
    <w:rsid w:val="002132B6"/>
    <w:rsid w:val="002151A7"/>
    <w:rsid w:val="0021525B"/>
    <w:rsid w:val="002153FA"/>
    <w:rsid w:val="00216E4E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46F10"/>
    <w:rsid w:val="00250511"/>
    <w:rsid w:val="00251F27"/>
    <w:rsid w:val="00253156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5CDD"/>
    <w:rsid w:val="002862DD"/>
    <w:rsid w:val="00287924"/>
    <w:rsid w:val="002920E8"/>
    <w:rsid w:val="00292B3D"/>
    <w:rsid w:val="00293437"/>
    <w:rsid w:val="00293AE2"/>
    <w:rsid w:val="00295163"/>
    <w:rsid w:val="002969CF"/>
    <w:rsid w:val="00296D4E"/>
    <w:rsid w:val="00296E69"/>
    <w:rsid w:val="00297AFD"/>
    <w:rsid w:val="002A08F4"/>
    <w:rsid w:val="002A13ED"/>
    <w:rsid w:val="002A33F2"/>
    <w:rsid w:val="002A37D1"/>
    <w:rsid w:val="002A3B80"/>
    <w:rsid w:val="002A4638"/>
    <w:rsid w:val="002A4D18"/>
    <w:rsid w:val="002A4FB2"/>
    <w:rsid w:val="002A50CB"/>
    <w:rsid w:val="002A5639"/>
    <w:rsid w:val="002A62A5"/>
    <w:rsid w:val="002A6960"/>
    <w:rsid w:val="002A6A25"/>
    <w:rsid w:val="002A6AE2"/>
    <w:rsid w:val="002A7220"/>
    <w:rsid w:val="002B03AF"/>
    <w:rsid w:val="002B0CCD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416"/>
    <w:rsid w:val="002C1EA1"/>
    <w:rsid w:val="002C2571"/>
    <w:rsid w:val="002C3CE5"/>
    <w:rsid w:val="002D303C"/>
    <w:rsid w:val="002D47F4"/>
    <w:rsid w:val="002D5CF7"/>
    <w:rsid w:val="002D5E36"/>
    <w:rsid w:val="002D6426"/>
    <w:rsid w:val="002D74F4"/>
    <w:rsid w:val="002E5845"/>
    <w:rsid w:val="002E6663"/>
    <w:rsid w:val="002E6F8A"/>
    <w:rsid w:val="002E7D8D"/>
    <w:rsid w:val="002F0478"/>
    <w:rsid w:val="002F0CC3"/>
    <w:rsid w:val="002F1BE9"/>
    <w:rsid w:val="002F5293"/>
    <w:rsid w:val="002F548F"/>
    <w:rsid w:val="002F5587"/>
    <w:rsid w:val="002F6802"/>
    <w:rsid w:val="003010A1"/>
    <w:rsid w:val="00301DFB"/>
    <w:rsid w:val="0030219D"/>
    <w:rsid w:val="0030237E"/>
    <w:rsid w:val="00302726"/>
    <w:rsid w:val="00303F51"/>
    <w:rsid w:val="00305D52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3A28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51CA2"/>
    <w:rsid w:val="00352734"/>
    <w:rsid w:val="0035352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344D"/>
    <w:rsid w:val="003739A4"/>
    <w:rsid w:val="00373CC6"/>
    <w:rsid w:val="00374166"/>
    <w:rsid w:val="00376EDB"/>
    <w:rsid w:val="003800A8"/>
    <w:rsid w:val="00380D76"/>
    <w:rsid w:val="003812E0"/>
    <w:rsid w:val="003821BE"/>
    <w:rsid w:val="00384ECC"/>
    <w:rsid w:val="00385E8A"/>
    <w:rsid w:val="00386551"/>
    <w:rsid w:val="0038781B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84"/>
    <w:rsid w:val="003A4EF1"/>
    <w:rsid w:val="003A6B15"/>
    <w:rsid w:val="003B096E"/>
    <w:rsid w:val="003B31A4"/>
    <w:rsid w:val="003B5B8C"/>
    <w:rsid w:val="003B5D95"/>
    <w:rsid w:val="003B636F"/>
    <w:rsid w:val="003B6CF7"/>
    <w:rsid w:val="003B7354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D64"/>
    <w:rsid w:val="00427ED0"/>
    <w:rsid w:val="004308AF"/>
    <w:rsid w:val="0043188C"/>
    <w:rsid w:val="00431AB6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BE0"/>
    <w:rsid w:val="00446BE0"/>
    <w:rsid w:val="00447A42"/>
    <w:rsid w:val="00450528"/>
    <w:rsid w:val="0045072F"/>
    <w:rsid w:val="00450C12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6139"/>
    <w:rsid w:val="00466EA2"/>
    <w:rsid w:val="00467E4A"/>
    <w:rsid w:val="0047021C"/>
    <w:rsid w:val="00470DD8"/>
    <w:rsid w:val="00471A62"/>
    <w:rsid w:val="0047238C"/>
    <w:rsid w:val="0047266F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3109"/>
    <w:rsid w:val="00484B6E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3AE0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1C2B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68FE"/>
    <w:rsid w:val="004E2765"/>
    <w:rsid w:val="004E2932"/>
    <w:rsid w:val="004E3301"/>
    <w:rsid w:val="004E3EB2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7513"/>
    <w:rsid w:val="0056055B"/>
    <w:rsid w:val="005614C0"/>
    <w:rsid w:val="0056194E"/>
    <w:rsid w:val="00562353"/>
    <w:rsid w:val="005624F6"/>
    <w:rsid w:val="00562A36"/>
    <w:rsid w:val="00562AF6"/>
    <w:rsid w:val="0056348D"/>
    <w:rsid w:val="0056439F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6526"/>
    <w:rsid w:val="005774F3"/>
    <w:rsid w:val="0058006E"/>
    <w:rsid w:val="00580FAA"/>
    <w:rsid w:val="005816A0"/>
    <w:rsid w:val="00581CB7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BC2"/>
    <w:rsid w:val="005B3D57"/>
    <w:rsid w:val="005B43D6"/>
    <w:rsid w:val="005B7E87"/>
    <w:rsid w:val="005C0E46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D2621"/>
    <w:rsid w:val="005E0479"/>
    <w:rsid w:val="005E3E36"/>
    <w:rsid w:val="005E450A"/>
    <w:rsid w:val="005E65DE"/>
    <w:rsid w:val="005E729D"/>
    <w:rsid w:val="005E7519"/>
    <w:rsid w:val="005F097B"/>
    <w:rsid w:val="005F1552"/>
    <w:rsid w:val="005F2BD3"/>
    <w:rsid w:val="005F5046"/>
    <w:rsid w:val="005F521E"/>
    <w:rsid w:val="005F5D19"/>
    <w:rsid w:val="005F5D8D"/>
    <w:rsid w:val="005F7547"/>
    <w:rsid w:val="006006EF"/>
    <w:rsid w:val="00601B4C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6094"/>
    <w:rsid w:val="00630D39"/>
    <w:rsid w:val="00631BC9"/>
    <w:rsid w:val="0063226D"/>
    <w:rsid w:val="0063593B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C54"/>
    <w:rsid w:val="006A5F90"/>
    <w:rsid w:val="006A6A09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56C8"/>
    <w:rsid w:val="007170E6"/>
    <w:rsid w:val="007205D3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931"/>
    <w:rsid w:val="00730BC7"/>
    <w:rsid w:val="00731E01"/>
    <w:rsid w:val="00733420"/>
    <w:rsid w:val="0073582D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7E0E"/>
    <w:rsid w:val="00750632"/>
    <w:rsid w:val="00750DB3"/>
    <w:rsid w:val="00751018"/>
    <w:rsid w:val="00751BE4"/>
    <w:rsid w:val="007524F3"/>
    <w:rsid w:val="0075364B"/>
    <w:rsid w:val="00753A29"/>
    <w:rsid w:val="00753A9E"/>
    <w:rsid w:val="00753F00"/>
    <w:rsid w:val="007541C5"/>
    <w:rsid w:val="00755D7B"/>
    <w:rsid w:val="00757B92"/>
    <w:rsid w:val="00760336"/>
    <w:rsid w:val="00760400"/>
    <w:rsid w:val="007654B4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3FD6"/>
    <w:rsid w:val="007E4DE2"/>
    <w:rsid w:val="007E513B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405F"/>
    <w:rsid w:val="008346E0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78A"/>
    <w:rsid w:val="00856DAD"/>
    <w:rsid w:val="00860866"/>
    <w:rsid w:val="00863664"/>
    <w:rsid w:val="00863679"/>
    <w:rsid w:val="00863AE0"/>
    <w:rsid w:val="008642C9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1B57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175D"/>
    <w:rsid w:val="008D1953"/>
    <w:rsid w:val="008D3A3A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1B1A"/>
    <w:rsid w:val="008E20DE"/>
    <w:rsid w:val="008E3186"/>
    <w:rsid w:val="008E4DD5"/>
    <w:rsid w:val="008E5353"/>
    <w:rsid w:val="008E6C42"/>
    <w:rsid w:val="008F0C3D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887"/>
    <w:rsid w:val="00901E1E"/>
    <w:rsid w:val="0090326D"/>
    <w:rsid w:val="0090360F"/>
    <w:rsid w:val="00903654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2EEB"/>
    <w:rsid w:val="00942F82"/>
    <w:rsid w:val="00943B94"/>
    <w:rsid w:val="009441EF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6512"/>
    <w:rsid w:val="0099755A"/>
    <w:rsid w:val="009976AC"/>
    <w:rsid w:val="00997A7A"/>
    <w:rsid w:val="009A2567"/>
    <w:rsid w:val="009A2EFC"/>
    <w:rsid w:val="009A30C4"/>
    <w:rsid w:val="009A360F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AFD"/>
    <w:rsid w:val="009D09C6"/>
    <w:rsid w:val="009D117D"/>
    <w:rsid w:val="009D3F91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46AB"/>
    <w:rsid w:val="00A66365"/>
    <w:rsid w:val="00A67034"/>
    <w:rsid w:val="00A6725E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52FC"/>
    <w:rsid w:val="00A967FB"/>
    <w:rsid w:val="00A96DA5"/>
    <w:rsid w:val="00AA0357"/>
    <w:rsid w:val="00AA06D1"/>
    <w:rsid w:val="00AA07C9"/>
    <w:rsid w:val="00AA11DF"/>
    <w:rsid w:val="00AA73C6"/>
    <w:rsid w:val="00AA7FA1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6824"/>
    <w:rsid w:val="00AC01E6"/>
    <w:rsid w:val="00AC1E78"/>
    <w:rsid w:val="00AC38E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07F91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40D9B"/>
    <w:rsid w:val="00B42680"/>
    <w:rsid w:val="00B42FA0"/>
    <w:rsid w:val="00B5008D"/>
    <w:rsid w:val="00B522DB"/>
    <w:rsid w:val="00B52F0E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9CF"/>
    <w:rsid w:val="00B67B1D"/>
    <w:rsid w:val="00B7252B"/>
    <w:rsid w:val="00B72F8A"/>
    <w:rsid w:val="00B732E7"/>
    <w:rsid w:val="00B75762"/>
    <w:rsid w:val="00B75F18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73B"/>
    <w:rsid w:val="00B907A0"/>
    <w:rsid w:val="00B90C89"/>
    <w:rsid w:val="00B95705"/>
    <w:rsid w:val="00B962AB"/>
    <w:rsid w:val="00B96578"/>
    <w:rsid w:val="00B967D4"/>
    <w:rsid w:val="00BA1180"/>
    <w:rsid w:val="00BA11CB"/>
    <w:rsid w:val="00BA210F"/>
    <w:rsid w:val="00BA341B"/>
    <w:rsid w:val="00BA5977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4AE5"/>
    <w:rsid w:val="00BC4BD4"/>
    <w:rsid w:val="00BC7F06"/>
    <w:rsid w:val="00BD07E2"/>
    <w:rsid w:val="00BD28DB"/>
    <w:rsid w:val="00BD3B7C"/>
    <w:rsid w:val="00BD51A1"/>
    <w:rsid w:val="00BD6B7A"/>
    <w:rsid w:val="00BD7C59"/>
    <w:rsid w:val="00BE1B9A"/>
    <w:rsid w:val="00BE2E30"/>
    <w:rsid w:val="00BE3AE9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7370"/>
    <w:rsid w:val="00C10235"/>
    <w:rsid w:val="00C10891"/>
    <w:rsid w:val="00C115C1"/>
    <w:rsid w:val="00C115C4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3AC2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6CAD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0018"/>
    <w:rsid w:val="00C74277"/>
    <w:rsid w:val="00C74B6F"/>
    <w:rsid w:val="00C75003"/>
    <w:rsid w:val="00C750FE"/>
    <w:rsid w:val="00C76C67"/>
    <w:rsid w:val="00C831C1"/>
    <w:rsid w:val="00C834E8"/>
    <w:rsid w:val="00C84915"/>
    <w:rsid w:val="00C84BF9"/>
    <w:rsid w:val="00C8514A"/>
    <w:rsid w:val="00C86D84"/>
    <w:rsid w:val="00C878A1"/>
    <w:rsid w:val="00C87DBA"/>
    <w:rsid w:val="00C9088E"/>
    <w:rsid w:val="00C909C2"/>
    <w:rsid w:val="00C90BEA"/>
    <w:rsid w:val="00C94550"/>
    <w:rsid w:val="00C948A5"/>
    <w:rsid w:val="00C94B28"/>
    <w:rsid w:val="00C96CDD"/>
    <w:rsid w:val="00C973FE"/>
    <w:rsid w:val="00C9771D"/>
    <w:rsid w:val="00C97988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6324"/>
    <w:rsid w:val="00CD6899"/>
    <w:rsid w:val="00CD707F"/>
    <w:rsid w:val="00CD7D0B"/>
    <w:rsid w:val="00CE04D6"/>
    <w:rsid w:val="00CE08B7"/>
    <w:rsid w:val="00CE24C0"/>
    <w:rsid w:val="00CE3ADB"/>
    <w:rsid w:val="00CE5AAC"/>
    <w:rsid w:val="00CE5D3E"/>
    <w:rsid w:val="00CE70CC"/>
    <w:rsid w:val="00CE70E3"/>
    <w:rsid w:val="00CE7A3A"/>
    <w:rsid w:val="00CF194E"/>
    <w:rsid w:val="00CF1FAB"/>
    <w:rsid w:val="00CF1FF3"/>
    <w:rsid w:val="00CF47EE"/>
    <w:rsid w:val="00CF50E8"/>
    <w:rsid w:val="00CF6CA9"/>
    <w:rsid w:val="00CF6F2E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DF7"/>
    <w:rsid w:val="00D26E04"/>
    <w:rsid w:val="00D30270"/>
    <w:rsid w:val="00D306DD"/>
    <w:rsid w:val="00D31BF0"/>
    <w:rsid w:val="00D3234A"/>
    <w:rsid w:val="00D339C8"/>
    <w:rsid w:val="00D34AE5"/>
    <w:rsid w:val="00D355B0"/>
    <w:rsid w:val="00D36E26"/>
    <w:rsid w:val="00D377DE"/>
    <w:rsid w:val="00D41A67"/>
    <w:rsid w:val="00D41E86"/>
    <w:rsid w:val="00D43613"/>
    <w:rsid w:val="00D45C11"/>
    <w:rsid w:val="00D460E9"/>
    <w:rsid w:val="00D463A1"/>
    <w:rsid w:val="00D517C0"/>
    <w:rsid w:val="00D53E1C"/>
    <w:rsid w:val="00D54062"/>
    <w:rsid w:val="00D55BD2"/>
    <w:rsid w:val="00D57B58"/>
    <w:rsid w:val="00D600AA"/>
    <w:rsid w:val="00D606CA"/>
    <w:rsid w:val="00D6249E"/>
    <w:rsid w:val="00D62673"/>
    <w:rsid w:val="00D62CAB"/>
    <w:rsid w:val="00D63B7E"/>
    <w:rsid w:val="00D63C64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B70"/>
    <w:rsid w:val="00DD5CFD"/>
    <w:rsid w:val="00DD74D9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249E"/>
    <w:rsid w:val="00E129DD"/>
    <w:rsid w:val="00E1331D"/>
    <w:rsid w:val="00E13785"/>
    <w:rsid w:val="00E1500E"/>
    <w:rsid w:val="00E15336"/>
    <w:rsid w:val="00E162EB"/>
    <w:rsid w:val="00E23BB3"/>
    <w:rsid w:val="00E257A5"/>
    <w:rsid w:val="00E26105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B3D"/>
    <w:rsid w:val="00E42E55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7561"/>
    <w:rsid w:val="00E5785D"/>
    <w:rsid w:val="00E57957"/>
    <w:rsid w:val="00E61B7A"/>
    <w:rsid w:val="00E62AE2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DA6"/>
    <w:rsid w:val="00E82195"/>
    <w:rsid w:val="00E82547"/>
    <w:rsid w:val="00E83DAD"/>
    <w:rsid w:val="00E85924"/>
    <w:rsid w:val="00E87891"/>
    <w:rsid w:val="00E91566"/>
    <w:rsid w:val="00E91B22"/>
    <w:rsid w:val="00E92E67"/>
    <w:rsid w:val="00E93433"/>
    <w:rsid w:val="00E939E7"/>
    <w:rsid w:val="00E946AC"/>
    <w:rsid w:val="00E95D59"/>
    <w:rsid w:val="00E95DC0"/>
    <w:rsid w:val="00E96812"/>
    <w:rsid w:val="00EA12F9"/>
    <w:rsid w:val="00EA27AC"/>
    <w:rsid w:val="00EA40E6"/>
    <w:rsid w:val="00EA4825"/>
    <w:rsid w:val="00EA509A"/>
    <w:rsid w:val="00EA50BE"/>
    <w:rsid w:val="00EA5FD9"/>
    <w:rsid w:val="00EB027E"/>
    <w:rsid w:val="00EB2942"/>
    <w:rsid w:val="00EC1004"/>
    <w:rsid w:val="00EC136D"/>
    <w:rsid w:val="00EC147E"/>
    <w:rsid w:val="00EC1CB6"/>
    <w:rsid w:val="00EC1F64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C68"/>
    <w:rsid w:val="00F243CE"/>
    <w:rsid w:val="00F259F5"/>
    <w:rsid w:val="00F260AD"/>
    <w:rsid w:val="00F26A87"/>
    <w:rsid w:val="00F31879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4713"/>
    <w:rsid w:val="00F52177"/>
    <w:rsid w:val="00F536B3"/>
    <w:rsid w:val="00F53927"/>
    <w:rsid w:val="00F5537B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6C39"/>
    <w:rsid w:val="00F66D98"/>
    <w:rsid w:val="00F678E0"/>
    <w:rsid w:val="00F72F0E"/>
    <w:rsid w:val="00F73AE9"/>
    <w:rsid w:val="00F73BD3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C0D8C"/>
    <w:rsid w:val="00FC0EEC"/>
    <w:rsid w:val="00FC1F7E"/>
    <w:rsid w:val="00FC250C"/>
    <w:rsid w:val="00FC2713"/>
    <w:rsid w:val="00FC31A4"/>
    <w:rsid w:val="00FC326E"/>
    <w:rsid w:val="00FC3747"/>
    <w:rsid w:val="00FC4BE3"/>
    <w:rsid w:val="00FC6961"/>
    <w:rsid w:val="00FC72B1"/>
    <w:rsid w:val="00FC7F24"/>
    <w:rsid w:val="00FD1A3E"/>
    <w:rsid w:val="00FD2022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9BBC7-7E66-4084-8215-64BF6FC1C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2348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DANIEL</dc:creator>
  <cp:lastModifiedBy>Ewa Dudzik</cp:lastModifiedBy>
  <cp:revision>2</cp:revision>
  <cp:lastPrinted>2018-04-16T17:01:00Z</cp:lastPrinted>
  <dcterms:created xsi:type="dcterms:W3CDTF">2018-10-03T12:40:00Z</dcterms:created>
  <dcterms:modified xsi:type="dcterms:W3CDTF">2018-10-03T12:40:00Z</dcterms:modified>
</cp:coreProperties>
</file>