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FFA" w:rsidRPr="00610554" w:rsidRDefault="00A67152" w:rsidP="00592FFA">
      <w:pPr>
        <w:suppressAutoHyphens w:val="0"/>
        <w:spacing w:after="40"/>
        <w:jc w:val="right"/>
        <w:rPr>
          <w:rFonts w:asciiTheme="minorHAnsi" w:hAnsiTheme="minorHAnsi" w:cs="Segoe UI"/>
          <w:b/>
          <w:sz w:val="22"/>
          <w:szCs w:val="22"/>
          <w:lang w:eastAsia="pl-PL"/>
        </w:rPr>
      </w:pPr>
      <w:r w:rsidRPr="00610554">
        <w:rPr>
          <w:rFonts w:asciiTheme="minorHAnsi" w:hAnsiTheme="minorHAnsi" w:cs="Segoe UI"/>
          <w:b/>
          <w:sz w:val="22"/>
          <w:szCs w:val="22"/>
          <w:lang w:eastAsia="pl-PL"/>
        </w:rPr>
        <w:t>Załącznik nr 4</w:t>
      </w:r>
      <w:r w:rsidR="00592FFA" w:rsidRPr="00610554">
        <w:rPr>
          <w:rFonts w:asciiTheme="minorHAnsi" w:hAnsiTheme="minorHAnsi" w:cs="Segoe UI"/>
          <w:b/>
          <w:sz w:val="22"/>
          <w:szCs w:val="22"/>
          <w:lang w:eastAsia="pl-PL"/>
        </w:rPr>
        <w:t xml:space="preserve"> do SIWZ </w:t>
      </w:r>
    </w:p>
    <w:p w:rsidR="009E6F84" w:rsidRPr="00610554" w:rsidRDefault="009E6F84" w:rsidP="00592FFA">
      <w:pPr>
        <w:suppressAutoHyphens w:val="0"/>
        <w:spacing w:after="40"/>
        <w:jc w:val="right"/>
        <w:rPr>
          <w:rFonts w:asciiTheme="minorHAnsi" w:hAnsiTheme="minorHAnsi"/>
          <w:sz w:val="22"/>
          <w:szCs w:val="22"/>
          <w:lang w:eastAsia="pl-PL"/>
        </w:rPr>
      </w:pPr>
    </w:p>
    <w:p w:rsidR="009E6F84" w:rsidRPr="00610554" w:rsidRDefault="009E6F84" w:rsidP="009E6F84">
      <w:pPr>
        <w:rPr>
          <w:rFonts w:asciiTheme="minorHAnsi" w:hAnsiTheme="minorHAnsi"/>
          <w:sz w:val="22"/>
          <w:szCs w:val="22"/>
          <w:lang w:eastAsia="pl-PL"/>
        </w:rPr>
      </w:pPr>
    </w:p>
    <w:p w:rsidR="009E6F84" w:rsidRPr="00610554" w:rsidRDefault="009E6F84" w:rsidP="009E6F84">
      <w:pPr>
        <w:rPr>
          <w:rFonts w:asciiTheme="minorHAnsi" w:hAnsiTheme="minorHAnsi"/>
          <w:sz w:val="22"/>
          <w:szCs w:val="22"/>
          <w:lang w:eastAsia="pl-PL"/>
        </w:rPr>
      </w:pPr>
    </w:p>
    <w:p w:rsidR="00A67152" w:rsidRPr="00610554" w:rsidRDefault="00A67152" w:rsidP="00A67152">
      <w:pPr>
        <w:suppressAutoHyphens w:val="0"/>
        <w:spacing w:line="480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Zamawiający:</w:t>
      </w:r>
    </w:p>
    <w:p w:rsidR="00A67152" w:rsidRPr="00610554" w:rsidRDefault="00A67152" w:rsidP="00A67152">
      <w:pPr>
        <w:suppressAutoHyphens w:val="0"/>
        <w:spacing w:line="480" w:lineRule="auto"/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</w:t>
      </w:r>
    </w:p>
    <w:p w:rsidR="00A67152" w:rsidRPr="00610554" w:rsidRDefault="00A67152" w:rsidP="00A67152">
      <w:pPr>
        <w:suppressAutoHyphens w:val="0"/>
        <w:spacing w:after="160" w:line="256" w:lineRule="auto"/>
        <w:ind w:left="5954"/>
        <w:jc w:val="center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adres)</w:t>
      </w:r>
    </w:p>
    <w:p w:rsidR="00A67152" w:rsidRPr="00610554" w:rsidRDefault="00A67152" w:rsidP="00A67152">
      <w:pPr>
        <w:suppressAutoHyphens w:val="0"/>
        <w:spacing w:line="480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Wykonawca:</w:t>
      </w:r>
    </w:p>
    <w:p w:rsidR="00A67152" w:rsidRPr="00610554" w:rsidRDefault="00A67152" w:rsidP="00A67152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</w:t>
      </w:r>
    </w:p>
    <w:p w:rsidR="00A67152" w:rsidRPr="00610554" w:rsidRDefault="00A67152" w:rsidP="00A67152">
      <w:pPr>
        <w:suppressAutoHyphens w:val="0"/>
        <w:spacing w:after="160" w:line="256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</w:p>
    <w:p w:rsidR="00A67152" w:rsidRPr="00610554" w:rsidRDefault="00A67152" w:rsidP="00A67152">
      <w:pPr>
        <w:suppressAutoHyphens w:val="0"/>
        <w:spacing w:line="480" w:lineRule="auto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  <w:t>reprezentowany przez:</w:t>
      </w:r>
    </w:p>
    <w:p w:rsidR="00A67152" w:rsidRPr="00610554" w:rsidRDefault="00A67152" w:rsidP="00A67152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</w:t>
      </w:r>
    </w:p>
    <w:p w:rsidR="00A67152" w:rsidRPr="00610554" w:rsidRDefault="00A67152" w:rsidP="00A67152">
      <w:pPr>
        <w:suppressAutoHyphens w:val="0"/>
        <w:spacing w:line="256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(imię, nazwisko, stanowisko/podstawa do  reprezentacji)</w:t>
      </w:r>
    </w:p>
    <w:p w:rsidR="00A67152" w:rsidRPr="00610554" w:rsidRDefault="00A67152" w:rsidP="00A67152">
      <w:pPr>
        <w:suppressAutoHyphens w:val="0"/>
        <w:spacing w:after="160" w:line="256" w:lineRule="auto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610554" w:rsidRDefault="00A67152" w:rsidP="00A67152">
      <w:pPr>
        <w:suppressAutoHyphens w:val="0"/>
        <w:spacing w:after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Oświadczenie wykonawcy </w:t>
      </w:r>
    </w:p>
    <w:p w:rsidR="00A67152" w:rsidRPr="00610554" w:rsidRDefault="00A67152" w:rsidP="00A67152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składane na podstawie art. 25a ust. 1 ustawy z dnia 29 stycznia 2004 r. </w:t>
      </w:r>
    </w:p>
    <w:p w:rsidR="00A67152" w:rsidRPr="00610554" w:rsidRDefault="00A67152" w:rsidP="00A67152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Prawo zamówień publicznych (</w:t>
      </w:r>
      <w:r w:rsidR="00F457CC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t. jedn. Dz.U. z 2017 r., poz. 1579 z późn. zm., </w:t>
      </w: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dalej jako: ustawa Pzp), </w:t>
      </w:r>
    </w:p>
    <w:p w:rsidR="00A67152" w:rsidRPr="00610554" w:rsidRDefault="00A67152" w:rsidP="00573435">
      <w:pPr>
        <w:suppressAutoHyphens w:val="0"/>
        <w:spacing w:before="120" w:line="360" w:lineRule="auto"/>
        <w:jc w:val="center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DOTYCZĄCE SPEŁNIANIA WARUNKÓW UDZIAŁU W POSTĘPOWANIU </w:t>
      </w:r>
      <w:r w:rsidRPr="00610554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br/>
      </w:r>
    </w:p>
    <w:p w:rsidR="00C9535C" w:rsidRPr="00610554" w:rsidRDefault="00A67152" w:rsidP="00E37ABE">
      <w:pPr>
        <w:suppressAutoHyphens w:val="0"/>
        <w:spacing w:line="360" w:lineRule="auto"/>
        <w:ind w:firstLine="709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Na potrzeby postępowania o udzielenie zamówienia publiczne</w:t>
      </w:r>
      <w:r w:rsidR="00D263BA" w:rsidRPr="00610554">
        <w:rPr>
          <w:rFonts w:asciiTheme="minorHAnsi" w:eastAsia="Calibri" w:hAnsiTheme="minorHAnsi" w:cs="Arial"/>
          <w:sz w:val="22"/>
          <w:szCs w:val="22"/>
          <w:lang w:eastAsia="en-US"/>
        </w:rPr>
        <w:t>go</w:t>
      </w:r>
      <w:r w:rsidR="00E92D55"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 na </w:t>
      </w:r>
      <w:r w:rsidR="00E37ABE" w:rsidRP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Przebudow</w:t>
      </w:r>
      <w:r w:rsid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ę</w:t>
      </w:r>
      <w:r w:rsidR="00E37ABE" w:rsidRP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i modernizacj</w:t>
      </w:r>
      <w:r w:rsid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ę</w:t>
      </w:r>
      <w:r w:rsidR="00E37ABE" w:rsidRP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pomieszczeń studyjnych i Sali Koncertowej w budynku Uniwersytetu Muzycznego Fryderyka Chopina w</w:t>
      </w:r>
      <w:r w:rsid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 </w:t>
      </w:r>
      <w:r w:rsidR="00E37ABE" w:rsidRP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Warszawie</w:t>
      </w:r>
      <w:r w:rsidR="00E73918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</w:t>
      </w:r>
      <w:r w:rsidR="00FB5516" w:rsidRPr="00FB5516">
        <w:rPr>
          <w:rFonts w:asciiTheme="minorHAnsi" w:eastAsia="Calibri" w:hAnsiTheme="minorHAnsi" w:cs="Arial"/>
          <w:b/>
          <w:i/>
          <w:sz w:val="22"/>
          <w:szCs w:val="22"/>
          <w:lang w:eastAsia="en-US"/>
        </w:rPr>
        <w:t>(drugie postępowanie)</w:t>
      </w:r>
      <w:r w:rsidR="00FB5516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</w:t>
      </w:r>
      <w:r w:rsidR="00E73918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– </w:t>
      </w:r>
      <w:r w:rsidR="00AE3C1E">
        <w:rPr>
          <w:rFonts w:asciiTheme="minorHAnsi" w:eastAsia="Calibri" w:hAnsiTheme="minorHAnsi" w:cs="Arial"/>
          <w:b/>
          <w:sz w:val="22"/>
          <w:szCs w:val="22"/>
          <w:lang w:eastAsia="en-US"/>
        </w:rPr>
        <w:t>etap I</w:t>
      </w:r>
      <w:r w:rsid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, z</w:t>
      </w:r>
      <w:r w:rsidR="00E37ABE" w:rsidRP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nak sprawy: ZP-</w:t>
      </w:r>
      <w:r w:rsidR="00AE3C1E">
        <w:rPr>
          <w:rFonts w:asciiTheme="minorHAnsi" w:eastAsia="Calibri" w:hAnsiTheme="minorHAnsi" w:cs="Arial"/>
          <w:b/>
          <w:sz w:val="22"/>
          <w:szCs w:val="22"/>
          <w:lang w:eastAsia="en-US"/>
        </w:rPr>
        <w:t>2</w:t>
      </w:r>
      <w:r w:rsidR="00FB5516">
        <w:rPr>
          <w:rFonts w:asciiTheme="minorHAnsi" w:eastAsia="Calibri" w:hAnsiTheme="minorHAnsi" w:cs="Arial"/>
          <w:b/>
          <w:sz w:val="22"/>
          <w:szCs w:val="22"/>
          <w:lang w:eastAsia="en-US"/>
        </w:rPr>
        <w:t>6</w:t>
      </w:r>
      <w:r w:rsidR="00E37ABE" w:rsidRP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/</w:t>
      </w:r>
      <w:r w:rsidR="00FB5516">
        <w:rPr>
          <w:rFonts w:asciiTheme="minorHAnsi" w:eastAsia="Calibri" w:hAnsiTheme="minorHAnsi" w:cs="Arial"/>
          <w:b/>
          <w:sz w:val="22"/>
          <w:szCs w:val="22"/>
          <w:lang w:eastAsia="en-US"/>
        </w:rPr>
        <w:t>10</w:t>
      </w:r>
      <w:r w:rsidR="00E37ABE" w:rsidRPr="00E37ABE">
        <w:rPr>
          <w:rFonts w:asciiTheme="minorHAnsi" w:eastAsia="Calibri" w:hAnsiTheme="minorHAnsi" w:cs="Arial"/>
          <w:b/>
          <w:sz w:val="22"/>
          <w:szCs w:val="22"/>
          <w:lang w:eastAsia="en-US"/>
        </w:rPr>
        <w:t>/2018/272/W/</w:t>
      </w:r>
      <w:r w:rsidR="00933E18">
        <w:rPr>
          <w:rFonts w:asciiTheme="minorHAnsi" w:eastAsia="Calibri" w:hAnsiTheme="minorHAnsi" w:cs="Arial"/>
          <w:b/>
          <w:sz w:val="22"/>
          <w:szCs w:val="22"/>
          <w:lang w:eastAsia="en-US"/>
        </w:rPr>
        <w:t>MSW</w:t>
      </w:r>
      <w:bookmarkStart w:id="0" w:name="_GoBack"/>
      <w:bookmarkEnd w:id="0"/>
    </w:p>
    <w:p w:rsidR="00A67152" w:rsidRPr="00610554" w:rsidRDefault="00A67152" w:rsidP="00C9535C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oświadczam, co następuje:</w:t>
      </w:r>
    </w:p>
    <w:p w:rsidR="00A67152" w:rsidRPr="00610554" w:rsidRDefault="00A67152" w:rsidP="00A67152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INFORMACJA DOTYCZĄCA WYKONAWCY: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lastRenderedPageBreak/>
        <w:t>Oświadczam, że spełniam warunki udziału w postępowaniu określone przez zamawiającego w</w:t>
      </w:r>
      <w:r w:rsidR="005F64CC"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 </w:t>
      </w:r>
      <w:r w:rsidR="005F64CC" w:rsidRPr="00610554">
        <w:rPr>
          <w:rFonts w:asciiTheme="minorHAnsi" w:eastAsia="Calibri" w:hAnsiTheme="minorHAnsi" w:cs="Arial"/>
          <w:sz w:val="22"/>
          <w:szCs w:val="22"/>
          <w:lang w:eastAsia="en-US"/>
        </w:rPr>
        <w:t>§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  </w:t>
      </w:r>
      <w:r w:rsidR="005F64CC" w:rsidRPr="00610554">
        <w:rPr>
          <w:rFonts w:asciiTheme="minorHAnsi" w:eastAsia="Calibri" w:hAnsiTheme="minorHAnsi" w:cs="Arial"/>
          <w:sz w:val="22"/>
          <w:szCs w:val="22"/>
          <w:lang w:eastAsia="en-US"/>
        </w:rPr>
        <w:t>5 ust. 1 pkt 2 lit. a-c SIWZ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 .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A67152" w:rsidRPr="00610554" w:rsidRDefault="00A67152" w:rsidP="00C9535C">
      <w:pPr>
        <w:suppressAutoHyphens w:val="0"/>
        <w:spacing w:line="360" w:lineRule="auto"/>
        <w:ind w:left="7091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A67152" w:rsidRPr="00610554" w:rsidRDefault="00A67152" w:rsidP="00A67152">
      <w:pPr>
        <w:suppressAutoHyphens w:val="0"/>
        <w:spacing w:after="160"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A67152" w:rsidRPr="00610554" w:rsidRDefault="00A67152" w:rsidP="00A67152">
      <w:pPr>
        <w:shd w:val="clear" w:color="auto" w:fill="BFBFBF"/>
        <w:suppressAutoHyphens w:val="0"/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INFORMACJA W ZWIĄZKU Z POLEGANIEM NA ZASOBACH INNYCH PODMIOTÓW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: 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Oświadczam, że w celu wykazania spełniania warunków udziału w postępowaniu, określonych przez zamawiającego w</w:t>
      </w:r>
      <w:r w:rsidR="005F64CC"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 § 5 ust 1 pkt 2 lit. a-c SIWZ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,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polegam na zasobach następującego/</w:t>
      </w:r>
      <w:proofErr w:type="spellStart"/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podmiotu/ów: ……………………………………………………………………….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..……………………………………………………………………………………………………………….…………………………………….., w</w:t>
      </w:r>
      <w:r w:rsidR="00B510E7">
        <w:rPr>
          <w:rFonts w:asciiTheme="minorHAnsi" w:eastAsia="Calibri" w:hAnsiTheme="minorHAnsi" w:cs="Arial"/>
          <w:sz w:val="22"/>
          <w:szCs w:val="22"/>
          <w:lang w:eastAsia="en-US"/>
        </w:rPr>
        <w:t> 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>następującym zakresie: …………………………………………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(wskazać podmiot i określić odpowiedni zakres dla wskazanego podmiotu). 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A67152" w:rsidRPr="00610554" w:rsidRDefault="00A67152" w:rsidP="00A67152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A67152" w:rsidRPr="00610554" w:rsidRDefault="00A67152" w:rsidP="00A67152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PODANYCH INFORMACJI:</w:t>
      </w:r>
    </w:p>
    <w:p w:rsidR="00A67152" w:rsidRPr="00610554" w:rsidRDefault="00A67152" w:rsidP="00A67152">
      <w:pPr>
        <w:suppressAutoHyphens w:val="0"/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610554" w:rsidRDefault="00A67152" w:rsidP="00A67152">
      <w:pPr>
        <w:suppressAutoHyphens w:val="0"/>
        <w:spacing w:after="160"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A67152" w:rsidRPr="00610554" w:rsidRDefault="00A67152" w:rsidP="00A67152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610554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592FFA" w:rsidRPr="00610554" w:rsidRDefault="00A67152" w:rsidP="002A523F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610554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sectPr w:rsidR="00592FFA" w:rsidRPr="00610554" w:rsidSect="00DD73BD"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43" w:rsidRDefault="006A5943">
      <w:r>
        <w:separator/>
      </w:r>
    </w:p>
  </w:endnote>
  <w:endnote w:type="continuationSeparator" w:id="0">
    <w:p w:rsidR="006A5943" w:rsidRDefault="006A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charset w:val="80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ABE" w:rsidRPr="00E37ABE" w:rsidRDefault="00E37ABE" w:rsidP="00E37ABE">
    <w:pPr>
      <w:tabs>
        <w:tab w:val="center" w:pos="4536"/>
        <w:tab w:val="right" w:pos="9072"/>
      </w:tabs>
      <w:suppressAutoHyphens w:val="0"/>
      <w:jc w:val="right"/>
      <w:rPr>
        <w:rFonts w:ascii="Calibri" w:hAnsi="Calibri"/>
        <w:sz w:val="18"/>
        <w:szCs w:val="18"/>
        <w:lang w:eastAsia="pl-PL"/>
      </w:rPr>
    </w:pPr>
    <w:r w:rsidRPr="00E37ABE">
      <w:rPr>
        <w:rFonts w:ascii="Calibri" w:hAnsi="Calibri"/>
        <w:sz w:val="18"/>
        <w:szCs w:val="18"/>
        <w:lang w:eastAsia="pl-PL"/>
      </w:rPr>
      <w:fldChar w:fldCharType="begin"/>
    </w:r>
    <w:r w:rsidRPr="00E37ABE">
      <w:rPr>
        <w:rFonts w:ascii="Calibri" w:hAnsi="Calibri"/>
        <w:sz w:val="18"/>
        <w:szCs w:val="18"/>
        <w:lang w:eastAsia="pl-PL"/>
      </w:rPr>
      <w:instrText xml:space="preserve">PAGE  </w:instrText>
    </w:r>
    <w:r w:rsidRPr="00E37ABE">
      <w:rPr>
        <w:rFonts w:ascii="Calibri" w:hAnsi="Calibri"/>
        <w:sz w:val="18"/>
        <w:szCs w:val="18"/>
        <w:lang w:eastAsia="pl-PL"/>
      </w:rPr>
      <w:fldChar w:fldCharType="separate"/>
    </w:r>
    <w:r w:rsidR="00933E18">
      <w:rPr>
        <w:rFonts w:ascii="Calibri" w:hAnsi="Calibri"/>
        <w:noProof/>
        <w:sz w:val="18"/>
        <w:szCs w:val="18"/>
        <w:lang w:eastAsia="pl-PL"/>
      </w:rPr>
      <w:t>2</w:t>
    </w:r>
    <w:r w:rsidRPr="00E37ABE">
      <w:rPr>
        <w:rFonts w:ascii="Calibri" w:hAnsi="Calibri"/>
        <w:sz w:val="18"/>
        <w:szCs w:val="18"/>
        <w:lang w:eastAsia="pl-PL"/>
      </w:rPr>
      <w:fldChar w:fldCharType="end"/>
    </w:r>
  </w:p>
  <w:p w:rsidR="00E37ABE" w:rsidRPr="00E37ABE" w:rsidRDefault="00E37ABE" w:rsidP="00E37ABE">
    <w:pPr>
      <w:pBdr>
        <w:bottom w:val="single" w:sz="6" w:space="1" w:color="auto"/>
      </w:pBdr>
      <w:suppressAutoHyphens w:val="0"/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E37ABE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E37ABE" w:rsidRPr="00E37ABE" w:rsidRDefault="00E37ABE" w:rsidP="00E37ABE">
    <w:pPr>
      <w:suppressAutoHyphens w:val="0"/>
      <w:spacing w:before="60" w:after="120"/>
      <w:jc w:val="center"/>
      <w:rPr>
        <w:rFonts w:ascii="Calibri" w:hAnsi="Calibri"/>
        <w:sz w:val="18"/>
        <w:szCs w:val="18"/>
        <w:lang w:eastAsia="pl-PL"/>
      </w:rPr>
    </w:pPr>
    <w:r w:rsidRPr="00E37ABE">
      <w:rPr>
        <w:rFonts w:ascii="Calibri" w:hAnsi="Calibri"/>
        <w:sz w:val="18"/>
        <w:szCs w:val="18"/>
        <w:lang w:eastAsia="pl-PL"/>
      </w:rPr>
      <w:t>„Przebudowa i modernizacja pomieszczeń studyjnych i Sali Koncertowej w budynku Uniwersytetu Muzycznego Fryderyka Chopina w</w:t>
    </w:r>
    <w:r>
      <w:rPr>
        <w:rFonts w:ascii="Calibri" w:hAnsi="Calibri"/>
        <w:sz w:val="18"/>
        <w:szCs w:val="18"/>
        <w:lang w:eastAsia="pl-PL"/>
      </w:rPr>
      <w:t> </w:t>
    </w:r>
    <w:r w:rsidRPr="00E37ABE">
      <w:rPr>
        <w:rFonts w:ascii="Calibri" w:hAnsi="Calibri"/>
        <w:sz w:val="18"/>
        <w:szCs w:val="18"/>
        <w:lang w:eastAsia="pl-PL"/>
      </w:rPr>
      <w:t>Warszawie”</w:t>
    </w:r>
    <w:r w:rsidRPr="00E37ABE">
      <w:rPr>
        <w:rFonts w:ascii="Calibri" w:hAnsi="Calibri"/>
        <w:sz w:val="18"/>
        <w:szCs w:val="18"/>
        <w:lang w:eastAsia="pl-PL"/>
      </w:rPr>
      <w:fldChar w:fldCharType="begin"/>
    </w:r>
    <w:r w:rsidRPr="00E37ABE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E37ABE">
      <w:rPr>
        <w:rFonts w:ascii="Calibri" w:hAnsi="Calibri"/>
        <w:sz w:val="18"/>
        <w:szCs w:val="18"/>
        <w:lang w:eastAsia="pl-PL"/>
      </w:rPr>
      <w:fldChar w:fldCharType="end"/>
    </w:r>
    <w:r w:rsidRPr="00E37ABE">
      <w:rPr>
        <w:rFonts w:ascii="Calibri" w:hAnsi="Calibri"/>
        <w:sz w:val="18"/>
        <w:szCs w:val="18"/>
        <w:lang w:eastAsia="pl-PL"/>
      </w:rPr>
      <w:fldChar w:fldCharType="begin"/>
    </w:r>
    <w:r w:rsidRPr="00E37ABE">
      <w:rPr>
        <w:rFonts w:ascii="Calibri" w:hAnsi="Calibri"/>
        <w:sz w:val="18"/>
        <w:szCs w:val="18"/>
        <w:lang w:eastAsia="pl-PL"/>
      </w:rPr>
      <w:instrText xml:space="preserve"> FILLIN "tytul" </w:instrText>
    </w:r>
    <w:r w:rsidRPr="00E37ABE">
      <w:rPr>
        <w:rFonts w:ascii="Calibri" w:hAnsi="Calibri"/>
        <w:sz w:val="18"/>
        <w:szCs w:val="18"/>
        <w:lang w:eastAsia="pl-PL"/>
      </w:rPr>
      <w:fldChar w:fldCharType="end"/>
    </w:r>
    <w:r w:rsidRPr="00E37ABE">
      <w:rPr>
        <w:rFonts w:ascii="Calibri" w:hAnsi="Calibri"/>
        <w:sz w:val="18"/>
        <w:szCs w:val="18"/>
        <w:lang w:eastAsia="pl-PL"/>
      </w:rPr>
      <w:fldChar w:fldCharType="begin"/>
    </w:r>
    <w:r w:rsidRPr="00E37ABE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E37ABE">
      <w:rPr>
        <w:rFonts w:ascii="Calibri" w:hAnsi="Calibri"/>
        <w:sz w:val="18"/>
        <w:szCs w:val="18"/>
        <w:lang w:eastAsia="pl-PL"/>
      </w:rPr>
      <w:fldChar w:fldCharType="end"/>
    </w:r>
    <w:r w:rsidRPr="00E37ABE">
      <w:rPr>
        <w:rFonts w:ascii="Calibri" w:hAnsi="Calibri"/>
        <w:sz w:val="18"/>
        <w:szCs w:val="18"/>
        <w:lang w:eastAsia="pl-PL"/>
      </w:rPr>
      <w:fldChar w:fldCharType="begin"/>
    </w:r>
    <w:r w:rsidRPr="00E37ABE">
      <w:rPr>
        <w:rFonts w:ascii="Calibri" w:hAnsi="Calibri"/>
        <w:sz w:val="18"/>
        <w:szCs w:val="18"/>
        <w:lang w:eastAsia="pl-PL"/>
      </w:rPr>
      <w:instrText xml:space="preserve"> COMMENTS </w:instrText>
    </w:r>
    <w:r w:rsidRPr="00E37ABE">
      <w:rPr>
        <w:rFonts w:ascii="Calibri" w:hAnsi="Calibri"/>
        <w:sz w:val="18"/>
        <w:szCs w:val="18"/>
        <w:lang w:eastAsia="pl-PL"/>
      </w:rPr>
      <w:fldChar w:fldCharType="end"/>
    </w:r>
    <w:r w:rsidRPr="00E37ABE">
      <w:rPr>
        <w:rFonts w:ascii="Calibri" w:hAnsi="Calibri"/>
        <w:sz w:val="18"/>
        <w:szCs w:val="18"/>
        <w:lang w:eastAsia="pl-PL"/>
      </w:rPr>
      <w:fldChar w:fldCharType="begin"/>
    </w:r>
    <w:r w:rsidRPr="00E37ABE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E37ABE">
      <w:rPr>
        <w:rFonts w:ascii="Calibri" w:hAnsi="Calibri"/>
        <w:sz w:val="18"/>
        <w:szCs w:val="18"/>
        <w:lang w:eastAsia="pl-PL"/>
      </w:rPr>
      <w:fldChar w:fldCharType="end"/>
    </w:r>
    <w:r w:rsidRPr="00E37ABE">
      <w:rPr>
        <w:rFonts w:ascii="Calibri" w:hAnsi="Calibri"/>
        <w:sz w:val="18"/>
        <w:szCs w:val="18"/>
        <w:lang w:eastAsia="pl-PL"/>
      </w:rPr>
      <w:fldChar w:fldCharType="begin"/>
    </w:r>
    <w:r w:rsidRPr="00E37ABE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E37ABE">
      <w:rPr>
        <w:rFonts w:ascii="Calibri" w:hAnsi="Calibri"/>
        <w:sz w:val="18"/>
        <w:szCs w:val="18"/>
        <w:lang w:eastAsia="pl-PL"/>
      </w:rPr>
      <w:fldChar w:fldCharType="end"/>
    </w:r>
  </w:p>
  <w:p w:rsidR="00E37ABE" w:rsidRPr="00E37ABE" w:rsidRDefault="00E37ABE" w:rsidP="00E37ABE">
    <w:pPr>
      <w:suppressAutoHyphens w:val="0"/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E37ABE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E37ABE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E37ABE">
      <w:rPr>
        <w:rFonts w:ascii="Calibri" w:eastAsia="Calibri" w:hAnsi="Calibri"/>
        <w:sz w:val="18"/>
        <w:szCs w:val="18"/>
        <w:lang w:eastAsia="en-US"/>
      </w:rPr>
      <w:t>Europejsk</w:t>
    </w:r>
    <w:r w:rsidRPr="00E37ABE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E37ABE">
      <w:rPr>
        <w:rFonts w:ascii="Calibri" w:eastAsia="Calibri" w:hAnsi="Calibri"/>
        <w:sz w:val="18"/>
        <w:szCs w:val="18"/>
        <w:lang w:eastAsia="en-US"/>
      </w:rPr>
      <w:t xml:space="preserve">ze </w:t>
    </w:r>
    <w:r w:rsidRPr="00E37ABE">
      <w:rPr>
        <w:rFonts w:ascii="Calibri" w:eastAsia="TimesNewRoman" w:hAnsi="Calibri"/>
        <w:sz w:val="18"/>
        <w:szCs w:val="18"/>
        <w:lang w:eastAsia="en-US"/>
      </w:rPr>
      <w:t>ś</w:t>
    </w:r>
    <w:r w:rsidRPr="00E37ABE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E37ABE" w:rsidRPr="00E73918" w:rsidRDefault="00E37ABE" w:rsidP="00E37ABE">
    <w:pPr>
      <w:tabs>
        <w:tab w:val="center" w:pos="4536"/>
        <w:tab w:val="right" w:pos="9360"/>
      </w:tabs>
      <w:suppressAutoHyphens w:val="0"/>
      <w:ind w:left="-180" w:right="-288"/>
      <w:jc w:val="center"/>
      <w:rPr>
        <w:rFonts w:ascii="Calibri" w:hAnsi="Calibri" w:cs="Arial"/>
        <w:sz w:val="18"/>
        <w:szCs w:val="18"/>
        <w:lang w:eastAsia="x-none"/>
      </w:rPr>
    </w:pPr>
    <w:r w:rsidRPr="00E37ABE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E37ABE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E37ABE">
      <w:rPr>
        <w:rFonts w:ascii="Calibri" w:eastAsia="Calibri" w:hAnsi="Calibri"/>
        <w:sz w:val="18"/>
        <w:szCs w:val="18"/>
        <w:lang w:val="x-none" w:eastAsia="en-US"/>
      </w:rPr>
      <w:t>Infrastruktura i Środowisko</w:t>
    </w:r>
    <w:r w:rsidR="00E73918">
      <w:rPr>
        <w:rFonts w:ascii="Calibri" w:eastAsia="Calibri" w:hAnsi="Calibri"/>
        <w:sz w:val="18"/>
        <w:szCs w:val="18"/>
        <w:lang w:eastAsia="en-US"/>
      </w:rPr>
      <w:t xml:space="preserve"> 2014-2020</w:t>
    </w:r>
  </w:p>
  <w:p w:rsidR="00DD73BD" w:rsidRPr="00E37ABE" w:rsidRDefault="00DD73BD" w:rsidP="00E37AB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FD" w:rsidRDefault="009102FD" w:rsidP="009102FD">
    <w:pPr>
      <w:pStyle w:val="Stopka"/>
      <w:ind w:firstLine="20"/>
      <w:jc w:val="center"/>
      <w:rPr>
        <w:rFonts w:ascii="Bookman Old Style" w:hAnsi="Bookman Old Style"/>
        <w:sz w:val="20"/>
      </w:rPr>
    </w:pPr>
    <w:r w:rsidRPr="00E92AAE">
      <w:rPr>
        <w:rFonts w:ascii="Bookman Old Style" w:hAnsi="Bookman Old Style"/>
        <w:sz w:val="20"/>
      </w:rPr>
      <w:t xml:space="preserve">Projekt dofinansowany w ramach VIII osi priorytetowej </w:t>
    </w:r>
  </w:p>
  <w:p w:rsidR="009102FD" w:rsidRPr="00E92AAE" w:rsidRDefault="009102FD" w:rsidP="009102FD">
    <w:pPr>
      <w:pStyle w:val="Stopka"/>
      <w:ind w:firstLine="20"/>
      <w:jc w:val="center"/>
      <w:rPr>
        <w:rFonts w:ascii="Bookman Old Style" w:hAnsi="Bookman Old Style"/>
        <w:sz w:val="20"/>
      </w:rPr>
    </w:pPr>
    <w:r w:rsidRPr="00105541">
      <w:rPr>
        <w:rFonts w:ascii="Bookman Old Style" w:hAnsi="Bookman Old Style"/>
        <w:i/>
        <w:sz w:val="20"/>
      </w:rPr>
      <w:t>O</w:t>
    </w:r>
    <w:r>
      <w:rPr>
        <w:rFonts w:ascii="Bookman Old Style" w:hAnsi="Bookman Old Style"/>
        <w:i/>
        <w:sz w:val="20"/>
      </w:rPr>
      <w:t xml:space="preserve">chrona dziedzictwa kulturowego </w:t>
    </w:r>
    <w:r w:rsidRPr="00105541">
      <w:rPr>
        <w:rFonts w:ascii="Bookman Old Style" w:hAnsi="Bookman Old Style"/>
        <w:i/>
        <w:sz w:val="20"/>
      </w:rPr>
      <w:t>i rozwój zasobów kultury</w:t>
    </w:r>
  </w:p>
  <w:p w:rsidR="009102FD" w:rsidRDefault="009102F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43" w:rsidRDefault="006A5943">
      <w:r>
        <w:separator/>
      </w:r>
    </w:p>
  </w:footnote>
  <w:footnote w:type="continuationSeparator" w:id="0">
    <w:p w:rsidR="006A5943" w:rsidRDefault="006A5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53" w:rsidRDefault="008D0F2E" w:rsidP="00BB61EF">
    <w:pPr>
      <w:pStyle w:val="Nagwek"/>
      <w:tabs>
        <w:tab w:val="clear" w:pos="4536"/>
        <w:tab w:val="clear" w:pos="9072"/>
      </w:tabs>
    </w:pPr>
    <w:r>
      <w:rPr>
        <w:noProof/>
        <w:lang w:eastAsia="pl-PL"/>
      </w:rPr>
      <w:drawing>
        <wp:inline distT="0" distB="0" distL="0" distR="0">
          <wp:extent cx="5645150" cy="7131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FD" w:rsidRDefault="009102FD">
    <w:pPr>
      <w:pStyle w:val="Nagwek"/>
    </w:pPr>
    <w:r>
      <w:rPr>
        <w:noProof/>
        <w:lang w:eastAsia="pl-PL"/>
      </w:rPr>
      <w:drawing>
        <wp:inline distT="0" distB="0" distL="0" distR="0" wp14:anchorId="040B4694" wp14:editId="5BF49753">
          <wp:extent cx="6299200" cy="1136650"/>
          <wp:effectExtent l="0" t="0" r="635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1136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8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9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4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3"/>
  </w:num>
  <w:num w:numId="3">
    <w:abstractNumId w:val="39"/>
  </w:num>
  <w:num w:numId="4">
    <w:abstractNumId w:val="38"/>
  </w:num>
  <w:num w:numId="5">
    <w:abstractNumId w:val="41"/>
    <w:lvlOverride w:ilvl="0">
      <w:startOverride w:val="1"/>
    </w:lvlOverride>
  </w:num>
  <w:num w:numId="6">
    <w:abstractNumId w:val="40"/>
    <w:lvlOverride w:ilvl="0">
      <w:startOverride w:val="1"/>
    </w:lvlOverride>
  </w:num>
  <w:num w:numId="7">
    <w:abstractNumId w:val="41"/>
  </w:num>
  <w:num w:numId="8">
    <w:abstractNumId w:val="40"/>
  </w:num>
  <w:num w:numId="9">
    <w:abstractNumId w:val="36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12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94"/>
    <w:rsid w:val="00014CCC"/>
    <w:rsid w:val="000151AD"/>
    <w:rsid w:val="00016AA3"/>
    <w:rsid w:val="00017F67"/>
    <w:rsid w:val="00021C59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332D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71454"/>
    <w:rsid w:val="00071781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3075A"/>
    <w:rsid w:val="001307F3"/>
    <w:rsid w:val="00130BB0"/>
    <w:rsid w:val="001320F3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5944"/>
    <w:rsid w:val="001A6C2D"/>
    <w:rsid w:val="001B0171"/>
    <w:rsid w:val="001B451B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50511"/>
    <w:rsid w:val="00251F27"/>
    <w:rsid w:val="00253156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5CDD"/>
    <w:rsid w:val="002862DD"/>
    <w:rsid w:val="002920E8"/>
    <w:rsid w:val="00292B3D"/>
    <w:rsid w:val="00293437"/>
    <w:rsid w:val="00293AE2"/>
    <w:rsid w:val="00295163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23F"/>
    <w:rsid w:val="002A5639"/>
    <w:rsid w:val="002A62A5"/>
    <w:rsid w:val="002A6960"/>
    <w:rsid w:val="002A6A25"/>
    <w:rsid w:val="002A6AE2"/>
    <w:rsid w:val="002A7220"/>
    <w:rsid w:val="002B03AF"/>
    <w:rsid w:val="002B0CCD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5845"/>
    <w:rsid w:val="002E5A8B"/>
    <w:rsid w:val="002E6663"/>
    <w:rsid w:val="002E6F8A"/>
    <w:rsid w:val="002E7D8D"/>
    <w:rsid w:val="002F0478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51CA2"/>
    <w:rsid w:val="00352734"/>
    <w:rsid w:val="00353528"/>
    <w:rsid w:val="00353FD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14F0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F1"/>
    <w:rsid w:val="003A6B15"/>
    <w:rsid w:val="003B096E"/>
    <w:rsid w:val="003B5B8C"/>
    <w:rsid w:val="003B5D95"/>
    <w:rsid w:val="003B636F"/>
    <w:rsid w:val="003B6CF7"/>
    <w:rsid w:val="003B7354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6139"/>
    <w:rsid w:val="00466EA2"/>
    <w:rsid w:val="00467E4A"/>
    <w:rsid w:val="0047021C"/>
    <w:rsid w:val="00470DD8"/>
    <w:rsid w:val="00471A62"/>
    <w:rsid w:val="0047238C"/>
    <w:rsid w:val="0047266F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3109"/>
    <w:rsid w:val="00484B6E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3AE0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68FE"/>
    <w:rsid w:val="004E2765"/>
    <w:rsid w:val="004E2932"/>
    <w:rsid w:val="004E3301"/>
    <w:rsid w:val="004E3EB2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0A2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7513"/>
    <w:rsid w:val="0056055B"/>
    <w:rsid w:val="005614C0"/>
    <w:rsid w:val="00562353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3435"/>
    <w:rsid w:val="00574BE6"/>
    <w:rsid w:val="00576526"/>
    <w:rsid w:val="005774F3"/>
    <w:rsid w:val="0058006E"/>
    <w:rsid w:val="00580FAA"/>
    <w:rsid w:val="005816A0"/>
    <w:rsid w:val="00581CB7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2710"/>
    <w:rsid w:val="005C342C"/>
    <w:rsid w:val="005C53AE"/>
    <w:rsid w:val="005C6BBF"/>
    <w:rsid w:val="005C7B2A"/>
    <w:rsid w:val="005D03A1"/>
    <w:rsid w:val="005D084A"/>
    <w:rsid w:val="005D0B42"/>
    <w:rsid w:val="005D209E"/>
    <w:rsid w:val="005D256A"/>
    <w:rsid w:val="005E0479"/>
    <w:rsid w:val="005E3E36"/>
    <w:rsid w:val="005E450A"/>
    <w:rsid w:val="005E65DE"/>
    <w:rsid w:val="005E7519"/>
    <w:rsid w:val="005F097B"/>
    <w:rsid w:val="005F1552"/>
    <w:rsid w:val="005F2BD3"/>
    <w:rsid w:val="005F5046"/>
    <w:rsid w:val="005F521E"/>
    <w:rsid w:val="005F5D19"/>
    <w:rsid w:val="005F5D8D"/>
    <w:rsid w:val="005F64CC"/>
    <w:rsid w:val="006006EF"/>
    <w:rsid w:val="00601B4C"/>
    <w:rsid w:val="00603247"/>
    <w:rsid w:val="00604C16"/>
    <w:rsid w:val="00605FB0"/>
    <w:rsid w:val="00610554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943"/>
    <w:rsid w:val="006A5C54"/>
    <w:rsid w:val="006A5F90"/>
    <w:rsid w:val="006A6A09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3AF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931"/>
    <w:rsid w:val="00730BC7"/>
    <w:rsid w:val="00731E01"/>
    <w:rsid w:val="00733420"/>
    <w:rsid w:val="0073582D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7E0E"/>
    <w:rsid w:val="00750632"/>
    <w:rsid w:val="00750DB3"/>
    <w:rsid w:val="00751018"/>
    <w:rsid w:val="00751BE4"/>
    <w:rsid w:val="007524F3"/>
    <w:rsid w:val="0075364B"/>
    <w:rsid w:val="00753A29"/>
    <w:rsid w:val="00753F00"/>
    <w:rsid w:val="007541C5"/>
    <w:rsid w:val="00755D7B"/>
    <w:rsid w:val="00757B92"/>
    <w:rsid w:val="00760336"/>
    <w:rsid w:val="00760400"/>
    <w:rsid w:val="007654B4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1F6"/>
    <w:rsid w:val="007E1D9F"/>
    <w:rsid w:val="007E2639"/>
    <w:rsid w:val="007E2818"/>
    <w:rsid w:val="007E2A94"/>
    <w:rsid w:val="007E2D91"/>
    <w:rsid w:val="007E371A"/>
    <w:rsid w:val="007E4DE2"/>
    <w:rsid w:val="007E513B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DAD"/>
    <w:rsid w:val="00860866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0F2E"/>
    <w:rsid w:val="008D114E"/>
    <w:rsid w:val="008D175D"/>
    <w:rsid w:val="008D1953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E1E"/>
    <w:rsid w:val="0090326D"/>
    <w:rsid w:val="0090360F"/>
    <w:rsid w:val="00903654"/>
    <w:rsid w:val="00904E30"/>
    <w:rsid w:val="00904E82"/>
    <w:rsid w:val="00905F9D"/>
    <w:rsid w:val="00906EC8"/>
    <w:rsid w:val="009102FD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3E18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2EEB"/>
    <w:rsid w:val="00942F82"/>
    <w:rsid w:val="00943B94"/>
    <w:rsid w:val="009441EF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1E6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AFD"/>
    <w:rsid w:val="009D09C6"/>
    <w:rsid w:val="009D117D"/>
    <w:rsid w:val="009D3F91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1AA3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6365"/>
    <w:rsid w:val="00A67034"/>
    <w:rsid w:val="00A67152"/>
    <w:rsid w:val="00A6725E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67FB"/>
    <w:rsid w:val="00A96DA5"/>
    <w:rsid w:val="00AA0357"/>
    <w:rsid w:val="00AA06D1"/>
    <w:rsid w:val="00AA07C9"/>
    <w:rsid w:val="00AA11DF"/>
    <w:rsid w:val="00AA73C6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3C1E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10E7"/>
    <w:rsid w:val="00B522DB"/>
    <w:rsid w:val="00B52F0E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73B"/>
    <w:rsid w:val="00B907A0"/>
    <w:rsid w:val="00B90C89"/>
    <w:rsid w:val="00B95705"/>
    <w:rsid w:val="00B962AB"/>
    <w:rsid w:val="00B96578"/>
    <w:rsid w:val="00B967D4"/>
    <w:rsid w:val="00BA11CB"/>
    <w:rsid w:val="00BA210F"/>
    <w:rsid w:val="00BA341B"/>
    <w:rsid w:val="00BA5977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4AE5"/>
    <w:rsid w:val="00BC4BD4"/>
    <w:rsid w:val="00BC7F06"/>
    <w:rsid w:val="00BD07E2"/>
    <w:rsid w:val="00BD28DB"/>
    <w:rsid w:val="00BD3B7C"/>
    <w:rsid w:val="00BD6B7A"/>
    <w:rsid w:val="00BD7C59"/>
    <w:rsid w:val="00BE1B9A"/>
    <w:rsid w:val="00BE2E30"/>
    <w:rsid w:val="00BE3AE9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7370"/>
    <w:rsid w:val="00C10235"/>
    <w:rsid w:val="00C1089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6CAD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4277"/>
    <w:rsid w:val="00C74B6F"/>
    <w:rsid w:val="00C75003"/>
    <w:rsid w:val="00C750FE"/>
    <w:rsid w:val="00C76C67"/>
    <w:rsid w:val="00C831C1"/>
    <w:rsid w:val="00C834E8"/>
    <w:rsid w:val="00C84915"/>
    <w:rsid w:val="00C84BF9"/>
    <w:rsid w:val="00C8514A"/>
    <w:rsid w:val="00C86D84"/>
    <w:rsid w:val="00C87DBA"/>
    <w:rsid w:val="00C9088E"/>
    <w:rsid w:val="00C909C2"/>
    <w:rsid w:val="00C90BEA"/>
    <w:rsid w:val="00C94550"/>
    <w:rsid w:val="00C948A5"/>
    <w:rsid w:val="00C94B28"/>
    <w:rsid w:val="00C9535C"/>
    <w:rsid w:val="00C96CDD"/>
    <w:rsid w:val="00C973FE"/>
    <w:rsid w:val="00C9771D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0EC"/>
    <w:rsid w:val="00CD6324"/>
    <w:rsid w:val="00CD6899"/>
    <w:rsid w:val="00CD707F"/>
    <w:rsid w:val="00CD7D0B"/>
    <w:rsid w:val="00CE04D6"/>
    <w:rsid w:val="00CE08B7"/>
    <w:rsid w:val="00CE24C0"/>
    <w:rsid w:val="00CE5AAC"/>
    <w:rsid w:val="00CE5D3E"/>
    <w:rsid w:val="00CE70CC"/>
    <w:rsid w:val="00CE70E3"/>
    <w:rsid w:val="00CE7A3A"/>
    <w:rsid w:val="00CF1819"/>
    <w:rsid w:val="00CF194E"/>
    <w:rsid w:val="00CF1FAB"/>
    <w:rsid w:val="00CF1FF3"/>
    <w:rsid w:val="00CF47EE"/>
    <w:rsid w:val="00CF50E8"/>
    <w:rsid w:val="00CF6CA9"/>
    <w:rsid w:val="00CF6F2E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3BA"/>
    <w:rsid w:val="00D26E04"/>
    <w:rsid w:val="00D30270"/>
    <w:rsid w:val="00D306DD"/>
    <w:rsid w:val="00D31BF0"/>
    <w:rsid w:val="00D3234A"/>
    <w:rsid w:val="00D339C8"/>
    <w:rsid w:val="00D34AE5"/>
    <w:rsid w:val="00D355B0"/>
    <w:rsid w:val="00D36E26"/>
    <w:rsid w:val="00D377DE"/>
    <w:rsid w:val="00D41A67"/>
    <w:rsid w:val="00D41E86"/>
    <w:rsid w:val="00D43613"/>
    <w:rsid w:val="00D45C11"/>
    <w:rsid w:val="00D460E9"/>
    <w:rsid w:val="00D463A1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3B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249E"/>
    <w:rsid w:val="00E129DD"/>
    <w:rsid w:val="00E1331D"/>
    <w:rsid w:val="00E13785"/>
    <w:rsid w:val="00E1500E"/>
    <w:rsid w:val="00E15336"/>
    <w:rsid w:val="00E162EB"/>
    <w:rsid w:val="00E23BB3"/>
    <w:rsid w:val="00E257A5"/>
    <w:rsid w:val="00E26105"/>
    <w:rsid w:val="00E31B3B"/>
    <w:rsid w:val="00E32B37"/>
    <w:rsid w:val="00E330ED"/>
    <w:rsid w:val="00E34058"/>
    <w:rsid w:val="00E34A9D"/>
    <w:rsid w:val="00E350FE"/>
    <w:rsid w:val="00E35913"/>
    <w:rsid w:val="00E35B0E"/>
    <w:rsid w:val="00E37ABE"/>
    <w:rsid w:val="00E40F3D"/>
    <w:rsid w:val="00E41B3D"/>
    <w:rsid w:val="00E42E55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5155"/>
    <w:rsid w:val="00E66512"/>
    <w:rsid w:val="00E66B0F"/>
    <w:rsid w:val="00E67B11"/>
    <w:rsid w:val="00E72DE9"/>
    <w:rsid w:val="00E72E86"/>
    <w:rsid w:val="00E73400"/>
    <w:rsid w:val="00E73918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DA6"/>
    <w:rsid w:val="00E82195"/>
    <w:rsid w:val="00E82547"/>
    <w:rsid w:val="00E83DAD"/>
    <w:rsid w:val="00E85924"/>
    <w:rsid w:val="00E87891"/>
    <w:rsid w:val="00E91566"/>
    <w:rsid w:val="00E91B22"/>
    <w:rsid w:val="00E92D55"/>
    <w:rsid w:val="00E92E67"/>
    <w:rsid w:val="00E93433"/>
    <w:rsid w:val="00E939E7"/>
    <w:rsid w:val="00E946AC"/>
    <w:rsid w:val="00E95D59"/>
    <w:rsid w:val="00E95DC0"/>
    <w:rsid w:val="00E96812"/>
    <w:rsid w:val="00EA12F9"/>
    <w:rsid w:val="00EA27AC"/>
    <w:rsid w:val="00EA40E6"/>
    <w:rsid w:val="00EA4825"/>
    <w:rsid w:val="00EA509A"/>
    <w:rsid w:val="00EA50BE"/>
    <w:rsid w:val="00EA5FD9"/>
    <w:rsid w:val="00EB027E"/>
    <w:rsid w:val="00EB2942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1879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457CC"/>
    <w:rsid w:val="00F47F20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B5516"/>
    <w:rsid w:val="00FC0D8C"/>
    <w:rsid w:val="00FC0EEC"/>
    <w:rsid w:val="00FC1F7E"/>
    <w:rsid w:val="00FC250C"/>
    <w:rsid w:val="00FC2713"/>
    <w:rsid w:val="00FC31A4"/>
    <w:rsid w:val="00FC326E"/>
    <w:rsid w:val="00FC3747"/>
    <w:rsid w:val="00FC4BE3"/>
    <w:rsid w:val="00FC6961"/>
    <w:rsid w:val="00FC72B1"/>
    <w:rsid w:val="00FC7F24"/>
    <w:rsid w:val="00FD1A3E"/>
    <w:rsid w:val="00FD2022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ED2B-9A03-40A0-9763-6E50C7F68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1798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DANIEL</dc:creator>
  <cp:lastModifiedBy>Ewa Dudzik</cp:lastModifiedBy>
  <cp:revision>2</cp:revision>
  <cp:lastPrinted>2017-04-18T15:24:00Z</cp:lastPrinted>
  <dcterms:created xsi:type="dcterms:W3CDTF">2018-10-03T12:16:00Z</dcterms:created>
  <dcterms:modified xsi:type="dcterms:W3CDTF">2018-10-03T12:16:00Z</dcterms:modified>
</cp:coreProperties>
</file>